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0060A" w14:textId="2D8B96E3" w:rsidR="00A53450" w:rsidRDefault="00A53450" w:rsidP="00FD67B8">
      <w:pPr>
        <w:ind w:right="310" w:firstLine="426"/>
        <w:jc w:val="right"/>
        <w:rPr>
          <w:rFonts w:ascii="Arial" w:hAnsi="Arial" w:cs="Arial"/>
          <w:b/>
          <w:sz w:val="32"/>
          <w:szCs w:val="32"/>
          <w:lang w:val="en-GB"/>
        </w:rPr>
      </w:pPr>
      <w:r w:rsidRPr="00FD67B8">
        <w:rPr>
          <w:rFonts w:ascii="Arial" w:hAnsi="Arial" w:cs="Arial"/>
          <w:b/>
          <w:sz w:val="32"/>
          <w:szCs w:val="32"/>
          <w:lang w:val="en-GB"/>
        </w:rPr>
        <w:t>Annexure B</w:t>
      </w:r>
    </w:p>
    <w:p w14:paraId="48E0B161" w14:textId="5A235BF1" w:rsidR="00E61B37" w:rsidRDefault="00E61B37" w:rsidP="00FD67B8">
      <w:pPr>
        <w:ind w:right="310" w:firstLine="426"/>
        <w:jc w:val="right"/>
        <w:rPr>
          <w:rFonts w:ascii="Arial" w:hAnsi="Arial" w:cs="Arial"/>
          <w:b/>
          <w:sz w:val="20"/>
          <w:szCs w:val="20"/>
          <w:lang w:val="en-GB"/>
        </w:rPr>
      </w:pPr>
    </w:p>
    <w:p w14:paraId="198B257D" w14:textId="77777777" w:rsidR="006151DA" w:rsidRPr="005C5F22" w:rsidRDefault="006151DA" w:rsidP="00FD67B8">
      <w:pPr>
        <w:ind w:right="310" w:firstLine="426"/>
        <w:jc w:val="right"/>
        <w:rPr>
          <w:rFonts w:ascii="Arial" w:hAnsi="Arial" w:cs="Arial"/>
          <w:b/>
          <w:sz w:val="20"/>
          <w:szCs w:val="20"/>
          <w:lang w:val="en-GB"/>
        </w:rPr>
      </w:pPr>
    </w:p>
    <w:p w14:paraId="2ED5608D" w14:textId="7A2A529D" w:rsidR="00E61B37" w:rsidRPr="00FD67B8" w:rsidRDefault="00E61B37" w:rsidP="00E61B37">
      <w:pPr>
        <w:ind w:right="310" w:firstLine="426"/>
        <w:jc w:val="center"/>
        <w:rPr>
          <w:rFonts w:ascii="Arial" w:hAnsi="Arial" w:cs="Arial"/>
          <w:b/>
          <w:sz w:val="32"/>
          <w:szCs w:val="32"/>
          <w:lang w:val="en-GB"/>
        </w:rPr>
      </w:pPr>
      <w:r>
        <w:rPr>
          <w:rFonts w:ascii="Arial" w:hAnsi="Arial" w:cs="Arial"/>
          <w:b/>
          <w:sz w:val="32"/>
          <w:szCs w:val="32"/>
          <w:lang w:val="en-GB"/>
        </w:rPr>
        <w:t>CURRICULUM VITAE</w:t>
      </w:r>
    </w:p>
    <w:p w14:paraId="625EB962" w14:textId="77777777" w:rsidR="00A53450" w:rsidRDefault="00A53450" w:rsidP="00C9321D">
      <w:pPr>
        <w:ind w:firstLine="426"/>
        <w:rPr>
          <w:b/>
          <w:sz w:val="20"/>
          <w:szCs w:val="20"/>
          <w:lang w:val="en-GB"/>
        </w:rPr>
      </w:pPr>
    </w:p>
    <w:p w14:paraId="4CC95240" w14:textId="5B05E136" w:rsidR="002F1373" w:rsidRDefault="002F1373" w:rsidP="00C9321D">
      <w:pPr>
        <w:ind w:firstLine="426"/>
        <w:rPr>
          <w:b/>
          <w:sz w:val="20"/>
          <w:szCs w:val="20"/>
          <w:lang w:val="en-GB"/>
        </w:rPr>
      </w:pPr>
    </w:p>
    <w:p w14:paraId="31DC52A5" w14:textId="77777777" w:rsidR="002F1373" w:rsidRDefault="002F1373" w:rsidP="00C9321D">
      <w:pPr>
        <w:ind w:firstLine="426"/>
        <w:rPr>
          <w:b/>
          <w:sz w:val="20"/>
          <w:szCs w:val="20"/>
          <w:lang w:val="en-GB"/>
        </w:rPr>
      </w:pPr>
    </w:p>
    <w:p w14:paraId="1B0688E6" w14:textId="467A796D" w:rsidR="00C9321D" w:rsidRDefault="005C5F22" w:rsidP="00C9321D">
      <w:pPr>
        <w:ind w:firstLine="426"/>
        <w:rPr>
          <w:bCs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 </w:t>
      </w:r>
      <w:r w:rsidR="00C9321D">
        <w:rPr>
          <w:b/>
          <w:sz w:val="20"/>
          <w:szCs w:val="20"/>
          <w:lang w:val="en-GB"/>
        </w:rPr>
        <w:t>CURRICULUM VITA</w:t>
      </w:r>
      <w:r w:rsidR="00C9321D" w:rsidRPr="00C9321D">
        <w:rPr>
          <w:b/>
          <w:sz w:val="20"/>
          <w:szCs w:val="20"/>
          <w:lang w:val="en-GB"/>
        </w:rPr>
        <w:t>E OF</w:t>
      </w:r>
      <w:r w:rsidR="00C81D1A">
        <w:rPr>
          <w:b/>
          <w:sz w:val="20"/>
          <w:szCs w:val="20"/>
          <w:lang w:val="en-GB"/>
        </w:rPr>
        <w:t>:</w:t>
      </w:r>
      <w:r w:rsidR="00F86909">
        <w:rPr>
          <w:bCs/>
          <w:sz w:val="20"/>
          <w:szCs w:val="20"/>
          <w:lang w:val="en-GB"/>
        </w:rPr>
        <w:t xml:space="preserve"> ____________________________________</w:t>
      </w:r>
      <w:r>
        <w:rPr>
          <w:bCs/>
          <w:sz w:val="20"/>
          <w:szCs w:val="20"/>
          <w:lang w:val="en-GB"/>
        </w:rPr>
        <w:t>_______</w:t>
      </w:r>
      <w:r w:rsidR="00033BE8">
        <w:rPr>
          <w:bCs/>
          <w:sz w:val="20"/>
          <w:szCs w:val="20"/>
          <w:lang w:val="en-GB"/>
        </w:rPr>
        <w:t xml:space="preserve"> </w:t>
      </w:r>
      <w:r w:rsidR="00C81D1A">
        <w:rPr>
          <w:bCs/>
          <w:sz w:val="20"/>
          <w:szCs w:val="20"/>
          <w:lang w:val="en-GB"/>
        </w:rPr>
        <w:t>(insert full name)</w:t>
      </w:r>
    </w:p>
    <w:p w14:paraId="639121AA" w14:textId="7AC2DA48" w:rsidR="00E74796" w:rsidRDefault="00E74796" w:rsidP="00C9321D">
      <w:pPr>
        <w:ind w:firstLine="426"/>
        <w:rPr>
          <w:bCs/>
          <w:sz w:val="20"/>
          <w:szCs w:val="20"/>
          <w:lang w:val="en-GB"/>
        </w:rPr>
      </w:pPr>
    </w:p>
    <w:p w14:paraId="7367CFB1" w14:textId="77777777" w:rsidR="006151DA" w:rsidRDefault="006151DA" w:rsidP="00C9321D">
      <w:pPr>
        <w:ind w:firstLine="426"/>
        <w:rPr>
          <w:bCs/>
          <w:sz w:val="20"/>
          <w:szCs w:val="20"/>
          <w:lang w:val="en-GB"/>
        </w:rPr>
      </w:pPr>
    </w:p>
    <w:p w14:paraId="64BE9008" w14:textId="7CCE777A" w:rsidR="00C9321D" w:rsidRDefault="00C9321D" w:rsidP="00DD0F85">
      <w:pPr>
        <w:rPr>
          <w:lang w:val="en-GB"/>
        </w:rPr>
      </w:pPr>
      <w:r>
        <w:rPr>
          <w:lang w:val="en-GB"/>
        </w:rPr>
        <w:tab/>
      </w:r>
    </w:p>
    <w:tbl>
      <w:tblPr>
        <w:tblW w:w="992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551"/>
        <w:gridCol w:w="2689"/>
        <w:gridCol w:w="1985"/>
        <w:gridCol w:w="2696"/>
      </w:tblGrid>
      <w:tr w:rsidR="004348B9" w:rsidRPr="00625F77" w14:paraId="2B7FE90C" w14:textId="77777777" w:rsidTr="004F5B05">
        <w:trPr>
          <w:trHeight w:hRule="exact" w:val="705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DA870BF" w14:textId="77777777" w:rsidR="004F5B05" w:rsidRDefault="004F5B05" w:rsidP="00F264EB">
            <w:pPr>
              <w:pStyle w:val="Heading2"/>
              <w:rPr>
                <w:lang w:val="en-GB"/>
              </w:rPr>
            </w:pPr>
          </w:p>
          <w:p w14:paraId="41FA5A87" w14:textId="3F9377FA" w:rsidR="004348B9" w:rsidRDefault="004348B9" w:rsidP="00F264EB">
            <w:pPr>
              <w:pStyle w:val="Heading2"/>
              <w:rPr>
                <w:lang w:val="en-GB"/>
              </w:rPr>
            </w:pPr>
            <w:r>
              <w:rPr>
                <w:lang w:val="en-GB"/>
              </w:rPr>
              <w:t>Personal Details</w:t>
            </w:r>
            <w:r w:rsidR="00017BF5">
              <w:rPr>
                <w:lang w:val="en-GB"/>
              </w:rPr>
              <w:t>:</w:t>
            </w:r>
          </w:p>
          <w:p w14:paraId="3C6FD2B9" w14:textId="77777777" w:rsidR="004F5B05" w:rsidRPr="004F5B05" w:rsidRDefault="004F5B05" w:rsidP="004F5B05">
            <w:pPr>
              <w:rPr>
                <w:lang w:val="en-GB"/>
              </w:rPr>
            </w:pPr>
          </w:p>
          <w:p w14:paraId="28F3C957" w14:textId="77777777" w:rsidR="00F572AC" w:rsidRPr="00F572AC" w:rsidRDefault="00F572AC" w:rsidP="00F572AC">
            <w:pPr>
              <w:rPr>
                <w:lang w:val="en-GB"/>
              </w:rPr>
            </w:pPr>
          </w:p>
        </w:tc>
      </w:tr>
      <w:tr w:rsidR="008B131D" w:rsidRPr="00DC26D9" w14:paraId="4427F5CC" w14:textId="77777777" w:rsidTr="00E74796">
        <w:trPr>
          <w:trHeight w:hRule="exact" w:val="859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1C2E0D" w14:textId="3B1409A2" w:rsidR="008B131D" w:rsidRPr="00DC26D9" w:rsidRDefault="0016591A" w:rsidP="00B409B2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Full </w:t>
            </w:r>
            <w:r w:rsidR="008B131D" w:rsidRPr="00DC26D9">
              <w:rPr>
                <w:b/>
                <w:sz w:val="18"/>
                <w:szCs w:val="18"/>
                <w:lang w:val="en-GB"/>
              </w:rPr>
              <w:t>Name</w:t>
            </w:r>
            <w:r>
              <w:rPr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26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1F8783" w14:textId="77777777" w:rsidR="008B131D" w:rsidRPr="00DC26D9" w:rsidRDefault="008B131D" w:rsidP="00B409B2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9E5773" w14:textId="0AC25330" w:rsidR="008B131D" w:rsidRPr="00DC26D9" w:rsidRDefault="008B131D" w:rsidP="00B409B2">
            <w:pPr>
              <w:rPr>
                <w:b/>
                <w:sz w:val="18"/>
                <w:szCs w:val="18"/>
                <w:lang w:val="en-GB"/>
              </w:rPr>
            </w:pPr>
            <w:r w:rsidRPr="00DC26D9">
              <w:rPr>
                <w:b/>
                <w:sz w:val="18"/>
                <w:szCs w:val="18"/>
                <w:lang w:val="en-GB"/>
              </w:rPr>
              <w:t>Surname</w:t>
            </w:r>
            <w:r w:rsidR="0016591A">
              <w:rPr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2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8DACB8" w14:textId="77777777" w:rsidR="008B131D" w:rsidRPr="00DC26D9" w:rsidRDefault="008B131D" w:rsidP="00B409B2">
            <w:pPr>
              <w:rPr>
                <w:sz w:val="18"/>
                <w:szCs w:val="18"/>
                <w:lang w:val="en-GB"/>
              </w:rPr>
            </w:pPr>
          </w:p>
        </w:tc>
      </w:tr>
      <w:tr w:rsidR="0076045C" w:rsidRPr="00DC26D9" w14:paraId="30960FD2" w14:textId="77777777" w:rsidTr="00AC139A">
        <w:trPr>
          <w:trHeight w:hRule="exact" w:val="709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96D8D1" w14:textId="431DEB46" w:rsidR="0076045C" w:rsidRDefault="0076045C" w:rsidP="00B409B2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Nationality: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808B1B3" w14:textId="77777777" w:rsidR="0076045C" w:rsidRPr="00DC26D9" w:rsidRDefault="0076045C" w:rsidP="000D2E0F">
            <w:pPr>
              <w:rPr>
                <w:sz w:val="18"/>
                <w:szCs w:val="18"/>
                <w:lang w:val="en-GB"/>
              </w:rPr>
            </w:pPr>
          </w:p>
        </w:tc>
      </w:tr>
      <w:tr w:rsidR="0016591A" w:rsidRPr="00DC26D9" w14:paraId="67679F36" w14:textId="77777777" w:rsidTr="00AC139A">
        <w:trPr>
          <w:trHeight w:hRule="exact" w:val="709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41ECCF" w14:textId="27C523F8" w:rsidR="0016591A" w:rsidRPr="00DC26D9" w:rsidRDefault="0016591A" w:rsidP="00B409B2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ID Number</w:t>
            </w:r>
            <w:r w:rsidR="0076045C">
              <w:rPr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268921" w14:textId="77777777" w:rsidR="0016591A" w:rsidRPr="00DC26D9" w:rsidRDefault="0016591A" w:rsidP="000D2E0F">
            <w:pPr>
              <w:rPr>
                <w:sz w:val="18"/>
                <w:szCs w:val="18"/>
                <w:lang w:val="en-GB"/>
              </w:rPr>
            </w:pPr>
          </w:p>
        </w:tc>
      </w:tr>
      <w:tr w:rsidR="0076045C" w:rsidRPr="00DC26D9" w14:paraId="18A37A9A" w14:textId="77777777" w:rsidTr="00AC139A">
        <w:trPr>
          <w:trHeight w:hRule="exact" w:val="709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83D4701" w14:textId="5BFB5461" w:rsidR="0076045C" w:rsidRDefault="0076045C" w:rsidP="00B409B2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Gender: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D9B939" w14:textId="77777777" w:rsidR="0076045C" w:rsidRPr="00DC26D9" w:rsidRDefault="0076045C" w:rsidP="000D2E0F">
            <w:pPr>
              <w:rPr>
                <w:sz w:val="18"/>
                <w:szCs w:val="18"/>
                <w:lang w:val="en-GB"/>
              </w:rPr>
            </w:pPr>
          </w:p>
        </w:tc>
      </w:tr>
      <w:tr w:rsidR="0076045C" w:rsidRPr="00DC26D9" w14:paraId="5D5A73BF" w14:textId="77777777" w:rsidTr="00AC139A">
        <w:trPr>
          <w:trHeight w:hRule="exact" w:val="709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A85159" w14:textId="628EC859" w:rsidR="0076045C" w:rsidRDefault="0076045C" w:rsidP="00B409B2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Home Language: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45AF15" w14:textId="77777777" w:rsidR="0076045C" w:rsidRPr="00DC26D9" w:rsidRDefault="0076045C" w:rsidP="000D2E0F">
            <w:pPr>
              <w:rPr>
                <w:sz w:val="18"/>
                <w:szCs w:val="18"/>
                <w:lang w:val="en-GB"/>
              </w:rPr>
            </w:pPr>
          </w:p>
        </w:tc>
      </w:tr>
      <w:tr w:rsidR="0076045C" w:rsidRPr="00DC26D9" w14:paraId="16BF516F" w14:textId="77777777" w:rsidTr="00AC139A">
        <w:trPr>
          <w:trHeight w:hRule="exact" w:val="709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43FBEBB" w14:textId="23CBA693" w:rsidR="0076045C" w:rsidRDefault="0076045C" w:rsidP="00B409B2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Other Languages: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850936" w14:textId="77777777" w:rsidR="0076045C" w:rsidRPr="00DC26D9" w:rsidRDefault="0076045C" w:rsidP="000D2E0F">
            <w:pPr>
              <w:rPr>
                <w:sz w:val="18"/>
                <w:szCs w:val="18"/>
                <w:lang w:val="en-GB"/>
              </w:rPr>
            </w:pPr>
          </w:p>
        </w:tc>
      </w:tr>
      <w:tr w:rsidR="008B131D" w:rsidRPr="00DC26D9" w14:paraId="16255281" w14:textId="77777777" w:rsidTr="00081286">
        <w:trPr>
          <w:trHeight w:hRule="exact" w:val="1047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0D5C9D" w14:textId="1678374D" w:rsidR="008B131D" w:rsidRPr="00DC26D9" w:rsidRDefault="00AC139A" w:rsidP="00B409B2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Company Registration Number </w:t>
            </w:r>
            <w:r w:rsidR="0016591A">
              <w:rPr>
                <w:b/>
                <w:sz w:val="18"/>
                <w:szCs w:val="18"/>
                <w:lang w:val="en-GB"/>
              </w:rPr>
              <w:t>(for single person entity)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A6D425" w14:textId="77777777" w:rsidR="008B131D" w:rsidRPr="00DC26D9" w:rsidRDefault="008B131D" w:rsidP="000D2E0F">
            <w:pPr>
              <w:rPr>
                <w:sz w:val="18"/>
                <w:szCs w:val="18"/>
                <w:lang w:val="en-GB"/>
              </w:rPr>
            </w:pPr>
          </w:p>
        </w:tc>
      </w:tr>
      <w:tr w:rsidR="00507009" w:rsidRPr="00DC26D9" w14:paraId="3AE14C5E" w14:textId="77777777" w:rsidTr="00EF4B50">
        <w:trPr>
          <w:trHeight w:hRule="exact" w:val="549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0DAE825" w14:textId="086DECB2" w:rsidR="00507009" w:rsidRPr="00DC26D9" w:rsidRDefault="0016591A" w:rsidP="002A733C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Current </w:t>
            </w:r>
            <w:r w:rsidR="00507009">
              <w:rPr>
                <w:b/>
                <w:sz w:val="18"/>
                <w:szCs w:val="18"/>
                <w:lang w:val="en-GB"/>
              </w:rPr>
              <w:t>Employer Name</w:t>
            </w:r>
            <w:r w:rsidR="008F691A">
              <w:rPr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9089FA4" w14:textId="77777777" w:rsidR="00507009" w:rsidRDefault="00507009" w:rsidP="00F572AC">
            <w:pPr>
              <w:spacing w:line="360" w:lineRule="auto"/>
              <w:rPr>
                <w:sz w:val="18"/>
                <w:szCs w:val="18"/>
                <w:lang w:val="en-GB"/>
              </w:rPr>
            </w:pPr>
          </w:p>
        </w:tc>
      </w:tr>
      <w:tr w:rsidR="004F5511" w:rsidRPr="00DC26D9" w14:paraId="7D228E88" w14:textId="77777777" w:rsidTr="00EF4B50">
        <w:trPr>
          <w:trHeight w:hRule="exact" w:val="84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66158E" w14:textId="5CBC40D6" w:rsidR="004F5511" w:rsidRPr="00DC26D9" w:rsidRDefault="004F5511" w:rsidP="002A733C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Trust Account?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55A832" w14:textId="6A72E807" w:rsidR="004F5511" w:rsidRPr="00DC26D9" w:rsidRDefault="004F5511" w:rsidP="0057055A">
            <w:pPr>
              <w:spacing w:line="36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Confirm - Yes / No</w:t>
            </w:r>
          </w:p>
        </w:tc>
      </w:tr>
      <w:tr w:rsidR="008B131D" w:rsidRPr="00DC26D9" w14:paraId="24C8A179" w14:textId="77777777" w:rsidTr="00EF4B50">
        <w:trPr>
          <w:trHeight w:hRule="exact" w:val="84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3B7A4D" w14:textId="77777777" w:rsidR="00F572AC" w:rsidRPr="00DC26D9" w:rsidRDefault="00F572AC" w:rsidP="002A733C">
            <w:pPr>
              <w:rPr>
                <w:b/>
                <w:sz w:val="18"/>
                <w:szCs w:val="18"/>
                <w:lang w:val="en-GB"/>
              </w:rPr>
            </w:pPr>
            <w:r w:rsidRPr="00DC26D9">
              <w:rPr>
                <w:b/>
                <w:sz w:val="18"/>
                <w:szCs w:val="18"/>
                <w:lang w:val="en-GB"/>
              </w:rPr>
              <w:t>Office Location</w:t>
            </w:r>
            <w:r w:rsidR="008F691A">
              <w:rPr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CFD91B" w14:textId="77777777" w:rsidR="008B131D" w:rsidRPr="00DC26D9" w:rsidRDefault="008B131D" w:rsidP="0057055A">
            <w:pPr>
              <w:spacing w:line="360" w:lineRule="auto"/>
              <w:rPr>
                <w:sz w:val="18"/>
                <w:szCs w:val="18"/>
                <w:lang w:val="en-GB"/>
              </w:rPr>
            </w:pPr>
          </w:p>
        </w:tc>
      </w:tr>
      <w:tr w:rsidR="004C79FE" w:rsidRPr="00DC26D9" w14:paraId="50DED81F" w14:textId="77777777" w:rsidTr="00E74796">
        <w:trPr>
          <w:trHeight w:hRule="exact" w:val="1120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E76F6E" w14:textId="6CF82F08" w:rsidR="004C79FE" w:rsidRPr="00DC26D9" w:rsidRDefault="00AC139A" w:rsidP="00A74748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Capacity of the </w:t>
            </w:r>
            <w:r w:rsidR="00E74796">
              <w:rPr>
                <w:b/>
                <w:sz w:val="18"/>
                <w:szCs w:val="18"/>
                <w:lang w:val="en-GB"/>
              </w:rPr>
              <w:t>Firm</w:t>
            </w:r>
          </w:p>
        </w:tc>
        <w:tc>
          <w:tcPr>
            <w:tcW w:w="26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AAABF3" w14:textId="3F853243" w:rsidR="004C79FE" w:rsidRPr="00DC26D9" w:rsidRDefault="004C79FE" w:rsidP="00A74748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934CB7" w14:textId="38DBA7F6" w:rsidR="004C79FE" w:rsidRPr="00DC26D9" w:rsidRDefault="00033BE8" w:rsidP="00A74748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Number of </w:t>
            </w:r>
            <w:r w:rsidR="00A465C3">
              <w:rPr>
                <w:b/>
                <w:sz w:val="18"/>
                <w:szCs w:val="18"/>
                <w:lang w:val="en-GB"/>
              </w:rPr>
              <w:t>y</w:t>
            </w:r>
            <w:r>
              <w:rPr>
                <w:b/>
                <w:sz w:val="18"/>
                <w:szCs w:val="18"/>
                <w:lang w:val="en-GB"/>
              </w:rPr>
              <w:t>ears in the Legal Service Industry</w:t>
            </w:r>
          </w:p>
        </w:tc>
        <w:tc>
          <w:tcPr>
            <w:tcW w:w="2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F2CE3C" w14:textId="77777777" w:rsidR="004C79FE" w:rsidRPr="00DC26D9" w:rsidRDefault="004C79FE" w:rsidP="00A74748">
            <w:pPr>
              <w:rPr>
                <w:sz w:val="18"/>
                <w:szCs w:val="18"/>
                <w:lang w:val="en-GB"/>
              </w:rPr>
            </w:pPr>
          </w:p>
        </w:tc>
      </w:tr>
      <w:tr w:rsidR="007C4993" w:rsidRPr="00DC26D9" w14:paraId="1290479A" w14:textId="77777777" w:rsidTr="00E74796">
        <w:trPr>
          <w:trHeight w:hRule="exact" w:val="140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15EEB6" w14:textId="77777777" w:rsidR="007C4993" w:rsidRPr="00DC26D9" w:rsidRDefault="007C4993" w:rsidP="002A733C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lastRenderedPageBreak/>
              <w:t>Contact Tel (Work)/ Cell</w:t>
            </w:r>
          </w:p>
        </w:tc>
        <w:tc>
          <w:tcPr>
            <w:tcW w:w="26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73809A" w14:textId="77777777" w:rsidR="007C4993" w:rsidRPr="00DC26D9" w:rsidRDefault="007C4993" w:rsidP="002A733C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196E88" w14:textId="77777777" w:rsidR="007C4993" w:rsidRPr="00DC26D9" w:rsidRDefault="007C4993" w:rsidP="002A733C">
            <w:pPr>
              <w:rPr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Email Address:</w:t>
            </w:r>
          </w:p>
        </w:tc>
        <w:tc>
          <w:tcPr>
            <w:tcW w:w="2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B4B2A2" w14:textId="77777777" w:rsidR="007C4993" w:rsidRDefault="007C4993" w:rsidP="002A733C">
            <w:pPr>
              <w:rPr>
                <w:sz w:val="18"/>
                <w:szCs w:val="18"/>
                <w:lang w:val="en-GB"/>
              </w:rPr>
            </w:pPr>
          </w:p>
          <w:p w14:paraId="269D28CA" w14:textId="66971950" w:rsidR="006151DA" w:rsidRDefault="006151DA" w:rsidP="002A733C">
            <w:pPr>
              <w:rPr>
                <w:sz w:val="18"/>
                <w:szCs w:val="18"/>
                <w:lang w:val="en-GB"/>
              </w:rPr>
            </w:pPr>
          </w:p>
          <w:p w14:paraId="4DB304C7" w14:textId="77777777" w:rsidR="00E74796" w:rsidRDefault="00E74796" w:rsidP="002A733C">
            <w:pPr>
              <w:rPr>
                <w:sz w:val="18"/>
                <w:szCs w:val="18"/>
                <w:lang w:val="en-GB"/>
              </w:rPr>
            </w:pPr>
          </w:p>
          <w:p w14:paraId="0F8E1E0C" w14:textId="77777777" w:rsidR="006151DA" w:rsidRDefault="006151DA" w:rsidP="002A733C">
            <w:pPr>
              <w:rPr>
                <w:sz w:val="18"/>
                <w:szCs w:val="18"/>
                <w:lang w:val="en-GB"/>
              </w:rPr>
            </w:pPr>
          </w:p>
          <w:p w14:paraId="40B24866" w14:textId="7632A26D" w:rsidR="006151DA" w:rsidRPr="00DC26D9" w:rsidRDefault="006151DA" w:rsidP="002A733C">
            <w:pPr>
              <w:rPr>
                <w:sz w:val="18"/>
                <w:szCs w:val="18"/>
                <w:lang w:val="en-GB"/>
              </w:rPr>
            </w:pPr>
          </w:p>
        </w:tc>
      </w:tr>
      <w:tr w:rsidR="004C79FE" w:rsidRPr="00DC26D9" w14:paraId="75DED871" w14:textId="77777777" w:rsidTr="00AA37CA">
        <w:trPr>
          <w:trHeight w:hRule="exact" w:val="557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13CD5B1" w14:textId="700100EC" w:rsidR="004C79FE" w:rsidRPr="00DC26D9" w:rsidRDefault="004C79FE" w:rsidP="004A18A0">
            <w:pPr>
              <w:rPr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Describe below, in maximum 6</w:t>
            </w:r>
            <w:r w:rsidRPr="004C79FE">
              <w:rPr>
                <w:b/>
                <w:sz w:val="18"/>
                <w:szCs w:val="18"/>
                <w:lang w:val="en-GB"/>
              </w:rPr>
              <w:t xml:space="preserve">0 words, significant highlights of your professional experience and </w:t>
            </w:r>
            <w:r w:rsidR="00A70171">
              <w:rPr>
                <w:b/>
                <w:sz w:val="18"/>
                <w:szCs w:val="18"/>
                <w:lang w:val="en-GB"/>
              </w:rPr>
              <w:t xml:space="preserve">high court </w:t>
            </w:r>
            <w:r w:rsidRPr="004C79FE">
              <w:rPr>
                <w:b/>
                <w:sz w:val="18"/>
                <w:szCs w:val="18"/>
                <w:lang w:val="en-GB"/>
              </w:rPr>
              <w:t>achievements</w:t>
            </w:r>
            <w:r w:rsidR="00017BF5">
              <w:rPr>
                <w:b/>
                <w:sz w:val="18"/>
                <w:szCs w:val="18"/>
                <w:lang w:val="en-GB"/>
              </w:rPr>
              <w:t>:</w:t>
            </w:r>
            <w:r w:rsidRPr="004C79FE">
              <w:rPr>
                <w:b/>
                <w:sz w:val="18"/>
                <w:szCs w:val="18"/>
                <w:lang w:val="en-GB"/>
              </w:rPr>
              <w:t xml:space="preserve">  </w:t>
            </w:r>
          </w:p>
        </w:tc>
      </w:tr>
      <w:tr w:rsidR="004C79FE" w:rsidRPr="00DC26D9" w14:paraId="1BB86A37" w14:textId="77777777" w:rsidTr="003E50D7">
        <w:trPr>
          <w:trHeight w:hRule="exact" w:val="2283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C6A693" w14:textId="77777777" w:rsidR="004C79FE" w:rsidRDefault="004C79FE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  <w:p w14:paraId="0652B5DE" w14:textId="77777777" w:rsidR="003E50D7" w:rsidRDefault="003E50D7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  <w:p w14:paraId="5FC3EB2F" w14:textId="77777777" w:rsidR="003E50D7" w:rsidRDefault="003E50D7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  <w:p w14:paraId="100A1461" w14:textId="77777777" w:rsidR="003E50D7" w:rsidRDefault="003E50D7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  <w:p w14:paraId="7701175A" w14:textId="77777777" w:rsidR="003E50D7" w:rsidRDefault="003E50D7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  <w:p w14:paraId="01224B89" w14:textId="6DBC9731" w:rsidR="003E50D7" w:rsidRPr="007D735E" w:rsidRDefault="003E50D7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AA37CA" w:rsidRPr="00DC26D9" w14:paraId="0D11923E" w14:textId="77777777" w:rsidTr="00A70171">
        <w:trPr>
          <w:trHeight w:hRule="exact" w:val="821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CCF703D" w14:textId="53DC1619" w:rsidR="00AA37CA" w:rsidRPr="00AA37CA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b/>
                <w:sz w:val="18"/>
                <w:szCs w:val="18"/>
                <w:lang w:val="en-GB"/>
              </w:rPr>
            </w:pPr>
            <w:r w:rsidRPr="00AA37CA">
              <w:rPr>
                <w:rFonts w:cs="Tahoma"/>
                <w:b/>
                <w:sz w:val="18"/>
                <w:szCs w:val="18"/>
                <w:lang w:val="en-GB"/>
              </w:rPr>
              <w:t xml:space="preserve">Briefly indicate </w:t>
            </w:r>
            <w:r>
              <w:rPr>
                <w:rFonts w:cs="Tahoma"/>
                <w:b/>
                <w:sz w:val="18"/>
                <w:szCs w:val="18"/>
                <w:lang w:val="en-GB"/>
              </w:rPr>
              <w:t xml:space="preserve">below </w:t>
            </w:r>
            <w:r w:rsidRPr="00AA37CA">
              <w:rPr>
                <w:rFonts w:cs="Tahoma"/>
                <w:b/>
                <w:sz w:val="18"/>
                <w:szCs w:val="18"/>
                <w:lang w:val="en-GB"/>
              </w:rPr>
              <w:t>your experience i</w:t>
            </w:r>
            <w:r w:rsidR="00A70171">
              <w:rPr>
                <w:rFonts w:cs="Tahoma"/>
                <w:b/>
                <w:sz w:val="18"/>
                <w:szCs w:val="18"/>
                <w:lang w:val="en-GB"/>
              </w:rPr>
              <w:t xml:space="preserve">n representing </w:t>
            </w:r>
            <w:r w:rsidRPr="00AA37CA">
              <w:rPr>
                <w:rFonts w:cs="Tahoma"/>
                <w:b/>
                <w:sz w:val="18"/>
                <w:szCs w:val="18"/>
                <w:lang w:val="en-GB"/>
              </w:rPr>
              <w:t>public</w:t>
            </w:r>
            <w:r w:rsidR="00A70171">
              <w:rPr>
                <w:rFonts w:cs="Tahoma"/>
                <w:b/>
                <w:sz w:val="18"/>
                <w:szCs w:val="18"/>
                <w:lang w:val="en-GB"/>
              </w:rPr>
              <w:t xml:space="preserve"> sector in the high court on </w:t>
            </w:r>
            <w:r w:rsidR="00EB7933">
              <w:rPr>
                <w:rFonts w:cs="Tahoma"/>
                <w:b/>
                <w:sz w:val="18"/>
                <w:szCs w:val="18"/>
                <w:lang w:val="en-GB"/>
              </w:rPr>
              <w:t xml:space="preserve">litigation </w:t>
            </w:r>
            <w:r w:rsidR="00EB7933" w:rsidRPr="00AA37CA">
              <w:rPr>
                <w:rFonts w:cs="Tahoma"/>
                <w:b/>
                <w:sz w:val="18"/>
                <w:szCs w:val="18"/>
                <w:lang w:val="en-GB"/>
              </w:rPr>
              <w:t>matters</w:t>
            </w:r>
            <w:r w:rsidR="00A70171">
              <w:rPr>
                <w:rFonts w:cs="Tahoma"/>
                <w:b/>
                <w:sz w:val="18"/>
                <w:szCs w:val="18"/>
                <w:lang w:val="en-GB"/>
              </w:rPr>
              <w:t xml:space="preserve"> </w:t>
            </w:r>
            <w:r w:rsidRPr="00AA37CA">
              <w:rPr>
                <w:rFonts w:cs="Tahoma"/>
                <w:b/>
                <w:sz w:val="18"/>
                <w:szCs w:val="18"/>
                <w:lang w:val="en-GB"/>
              </w:rPr>
              <w:t>(maximum 50 words)</w:t>
            </w:r>
          </w:p>
        </w:tc>
      </w:tr>
      <w:tr w:rsidR="00AA37CA" w:rsidRPr="00DC26D9" w14:paraId="5F43EA62" w14:textId="77777777" w:rsidTr="003E50D7">
        <w:trPr>
          <w:trHeight w:hRule="exact" w:val="2284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240796" w14:textId="77777777" w:rsidR="00AA37CA" w:rsidRPr="007D735E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EF4B50" w:rsidRPr="00DC26D9" w14:paraId="50335648" w14:textId="77777777" w:rsidTr="00D628D6">
        <w:trPr>
          <w:trHeight w:hRule="exact" w:val="1186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D31F291" w14:textId="3F02226A" w:rsidR="00EF4B50" w:rsidRPr="00DD0699" w:rsidRDefault="00A465C3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b/>
                <w:bCs/>
                <w:sz w:val="18"/>
                <w:szCs w:val="18"/>
                <w:lang w:val="en-GB"/>
              </w:rPr>
            </w:pPr>
            <w:r w:rsidRPr="00DD0699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If Junior </w:t>
            </w:r>
            <w:r w:rsidR="006151DA">
              <w:rPr>
                <w:rFonts w:cs="Tahoma"/>
                <w:b/>
                <w:bCs/>
                <w:sz w:val="18"/>
                <w:szCs w:val="18"/>
                <w:lang w:val="en-GB"/>
              </w:rPr>
              <w:t>Attorney or Advocate</w:t>
            </w:r>
            <w:r w:rsidRPr="00DD0699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="00D628D6">
              <w:rPr>
                <w:rFonts w:cs="Tahoma"/>
                <w:b/>
                <w:bCs/>
                <w:sz w:val="18"/>
                <w:szCs w:val="18"/>
                <w:lang w:val="en-GB"/>
              </w:rPr>
              <w:t>C</w:t>
            </w:r>
            <w:r w:rsidR="00DD0699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onfirm </w:t>
            </w:r>
            <w:r w:rsidRPr="00DD0699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the </w:t>
            </w:r>
            <w:r w:rsidR="00DD0699" w:rsidRPr="00DD0699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number of years practical experience in </w:t>
            </w:r>
            <w:r w:rsidR="006151DA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non-litigious matters in </w:t>
            </w:r>
            <w:r w:rsidR="00DD0699" w:rsidRPr="00DD0699">
              <w:rPr>
                <w:rFonts w:cs="Tahoma"/>
                <w:b/>
                <w:bCs/>
                <w:sz w:val="18"/>
                <w:szCs w:val="18"/>
                <w:lang w:val="en-GB"/>
              </w:rPr>
              <w:t>the specialised law services/fields applying for</w:t>
            </w:r>
            <w:r w:rsidR="00D628D6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 and indicate the cases worked on</w:t>
            </w:r>
            <w:r w:rsidR="003E50D7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 and the period</w:t>
            </w:r>
            <w:r w:rsidR="00E74796">
              <w:rPr>
                <w:rFonts w:cs="Tahoma"/>
                <w:b/>
                <w:bCs/>
                <w:sz w:val="18"/>
                <w:szCs w:val="18"/>
                <w:lang w:val="en-GB"/>
              </w:rPr>
              <w:t>, in order</w:t>
            </w:r>
            <w:r w:rsidR="00D628D6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1970">
              <w:rPr>
                <w:rFonts w:cs="Tahoma"/>
                <w:b/>
                <w:bCs/>
                <w:sz w:val="18"/>
                <w:szCs w:val="18"/>
                <w:lang w:val="en-GB"/>
              </w:rPr>
              <w:t>to</w:t>
            </w:r>
            <w:r w:rsidR="00D628D6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 prove the number of years and relevance of your practical experience. </w:t>
            </w:r>
          </w:p>
        </w:tc>
      </w:tr>
      <w:tr w:rsidR="00EF4B50" w:rsidRPr="00DC26D9" w14:paraId="5E64B289" w14:textId="77777777" w:rsidTr="003E50D7">
        <w:trPr>
          <w:trHeight w:hRule="exact" w:val="2462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E45383" w14:textId="77777777" w:rsidR="00EF4B50" w:rsidRPr="007D735E" w:rsidRDefault="00EF4B50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F711C3" w:rsidRPr="00DC26D9" w14:paraId="4A975821" w14:textId="77777777" w:rsidTr="00DD0699">
        <w:trPr>
          <w:trHeight w:hRule="exact" w:val="1531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4DC646CF" w14:textId="5FA7A0DF" w:rsidR="00F711C3" w:rsidRPr="00DD0699" w:rsidRDefault="00DD0699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b/>
                <w:bCs/>
                <w:sz w:val="18"/>
                <w:szCs w:val="18"/>
                <w:lang w:val="en-GB"/>
              </w:rPr>
            </w:pPr>
            <w:r w:rsidRPr="00DD0699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If Senior </w:t>
            </w:r>
            <w:r w:rsidR="006151DA">
              <w:rPr>
                <w:rFonts w:cs="Tahoma"/>
                <w:b/>
                <w:bCs/>
                <w:sz w:val="18"/>
                <w:szCs w:val="18"/>
                <w:lang w:val="en-GB"/>
              </w:rPr>
              <w:t>Advocate</w:t>
            </w:r>
            <w:r w:rsidR="003E50D7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 or Attorney</w:t>
            </w:r>
            <w:r w:rsidRPr="00DD0699">
              <w:rPr>
                <w:rFonts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="00011970">
              <w:rPr>
                <w:rFonts w:cs="Tahoma"/>
                <w:b/>
                <w:bCs/>
                <w:sz w:val="18"/>
                <w:szCs w:val="18"/>
                <w:lang w:val="en-GB"/>
              </w:rPr>
              <w:t>C</w:t>
            </w:r>
            <w:r w:rsidRPr="00DD0699">
              <w:rPr>
                <w:rFonts w:cs="Tahoma"/>
                <w:b/>
                <w:bCs/>
                <w:sz w:val="18"/>
                <w:szCs w:val="18"/>
                <w:lang w:val="en-GB"/>
              </w:rPr>
              <w:t>onfirm the number of years practical experience in high court litigation with judgement of 3 finalized trial or opposed motion court matters (Case number will serve as proof). The years practical experience and judgments must be in the specialized law services/fields applying for.</w:t>
            </w:r>
          </w:p>
        </w:tc>
      </w:tr>
      <w:tr w:rsidR="00F711C3" w:rsidRPr="00DC26D9" w14:paraId="5EADEACE" w14:textId="77777777" w:rsidTr="00AA37CA">
        <w:trPr>
          <w:trHeight w:hRule="exact" w:val="159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ABA38C" w14:textId="77777777" w:rsidR="00F711C3" w:rsidRPr="007D735E" w:rsidRDefault="00F711C3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cs="Tahoma"/>
                <w:sz w:val="18"/>
                <w:szCs w:val="18"/>
                <w:lang w:val="en-GB"/>
              </w:rPr>
            </w:pPr>
          </w:p>
        </w:tc>
      </w:tr>
    </w:tbl>
    <w:p w14:paraId="19ED3AA3" w14:textId="77777777" w:rsidR="005307EB" w:rsidRDefault="005307EB">
      <w:pPr>
        <w:rPr>
          <w:lang w:val="en-GB"/>
        </w:rPr>
      </w:pPr>
    </w:p>
    <w:p w14:paraId="1C391EFF" w14:textId="77777777" w:rsidR="005307EB" w:rsidRDefault="005307EB">
      <w:pPr>
        <w:rPr>
          <w:lang w:val="en-GB"/>
        </w:rPr>
      </w:pPr>
    </w:p>
    <w:p w14:paraId="1101FA4B" w14:textId="77777777" w:rsidR="004A18A0" w:rsidRDefault="004A18A0">
      <w:pPr>
        <w:rPr>
          <w:lang w:val="en-GB"/>
        </w:rPr>
      </w:pPr>
    </w:p>
    <w:tbl>
      <w:tblPr>
        <w:tblW w:w="10037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3836"/>
        <w:gridCol w:w="4590"/>
        <w:gridCol w:w="1582"/>
        <w:gridCol w:w="29"/>
      </w:tblGrid>
      <w:tr w:rsidR="004348B9" w:rsidRPr="00B67507" w14:paraId="59576552" w14:textId="77777777" w:rsidTr="007C4993">
        <w:trPr>
          <w:trHeight w:val="682"/>
          <w:jc w:val="center"/>
        </w:trPr>
        <w:tc>
          <w:tcPr>
            <w:tcW w:w="10037" w:type="dxa"/>
            <w:gridSpan w:val="4"/>
            <w:shd w:val="clear" w:color="auto" w:fill="E6E6E6"/>
            <w:vAlign w:val="center"/>
          </w:tcPr>
          <w:p w14:paraId="13EBD502" w14:textId="1A305C5E" w:rsidR="004348B9" w:rsidRPr="00B67507" w:rsidRDefault="00A70171" w:rsidP="004C79FE">
            <w:pPr>
              <w:pStyle w:val="Heading2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="00AC139A">
              <w:rPr>
                <w:lang w:val="en-GB"/>
              </w:rPr>
              <w:t>cademic achievements in the legal service sector</w:t>
            </w:r>
            <w:r w:rsidR="00017BF5">
              <w:rPr>
                <w:lang w:val="en-GB"/>
              </w:rPr>
              <w:t>:</w:t>
            </w:r>
          </w:p>
        </w:tc>
      </w:tr>
      <w:tr w:rsidR="004C79FE" w:rsidRPr="0048516F" w14:paraId="45D4DB72" w14:textId="77777777" w:rsidTr="007C4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9" w:type="dxa"/>
          <w:trHeight w:hRule="exact" w:val="403"/>
          <w:jc w:val="center"/>
        </w:trPr>
        <w:tc>
          <w:tcPr>
            <w:tcW w:w="38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D6F274" w14:textId="77777777" w:rsidR="004C79FE" w:rsidRPr="00F456EE" w:rsidRDefault="004C79FE" w:rsidP="00067C37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Institution Name</w:t>
            </w:r>
          </w:p>
        </w:tc>
        <w:tc>
          <w:tcPr>
            <w:tcW w:w="4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2002B0" w14:textId="049222C7" w:rsidR="004C79FE" w:rsidRPr="00F456EE" w:rsidRDefault="004C79FE" w:rsidP="00067C37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 w:rsidRPr="00F456EE"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Qualification</w:t>
            </w:r>
            <w:r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(</w:t>
            </w:r>
            <w:r w:rsidRPr="00F456EE"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s</w:t>
            </w:r>
            <w:r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) Obtained</w:t>
            </w: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13FCC5" w14:textId="77777777" w:rsidR="004C79FE" w:rsidRPr="00F456EE" w:rsidRDefault="004C79FE" w:rsidP="00067C37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Year obtained</w:t>
            </w:r>
          </w:p>
        </w:tc>
      </w:tr>
      <w:tr w:rsidR="004C79FE" w:rsidRPr="0048516F" w14:paraId="2B0C2502" w14:textId="77777777" w:rsidTr="007C4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9" w:type="dxa"/>
          <w:trHeight w:hRule="exact" w:val="403"/>
          <w:jc w:val="center"/>
        </w:trPr>
        <w:tc>
          <w:tcPr>
            <w:tcW w:w="38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F38201" w14:textId="77777777" w:rsidR="004C79FE" w:rsidRPr="008911D7" w:rsidRDefault="004C79FE" w:rsidP="00054A94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4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CF0ED2" w14:textId="77777777" w:rsidR="004C79FE" w:rsidRPr="0048516F" w:rsidRDefault="004C79FE" w:rsidP="00067C37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785971" w14:textId="77777777" w:rsidR="004C79FE" w:rsidRPr="0048516F" w:rsidRDefault="004C79FE" w:rsidP="00067C37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4C79FE" w:rsidRPr="0048516F" w14:paraId="296F5DE5" w14:textId="77777777" w:rsidTr="007C4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9" w:type="dxa"/>
          <w:trHeight w:hRule="exact" w:val="403"/>
          <w:jc w:val="center"/>
        </w:trPr>
        <w:tc>
          <w:tcPr>
            <w:tcW w:w="38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F49938" w14:textId="77777777" w:rsidR="004C79FE" w:rsidRPr="00F456EE" w:rsidRDefault="004C79FE" w:rsidP="00067C37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4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A6A481" w14:textId="77777777" w:rsidR="004C79FE" w:rsidRPr="0048516F" w:rsidRDefault="004C79FE" w:rsidP="00067C37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101B451" w14:textId="77777777" w:rsidR="004C79FE" w:rsidRPr="0048516F" w:rsidRDefault="004C79FE" w:rsidP="00067C37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4C79FE" w:rsidRPr="0048516F" w14:paraId="449F379C" w14:textId="77777777" w:rsidTr="007C4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9" w:type="dxa"/>
          <w:trHeight w:hRule="exact" w:val="457"/>
          <w:jc w:val="center"/>
        </w:trPr>
        <w:tc>
          <w:tcPr>
            <w:tcW w:w="38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071E532" w14:textId="77777777" w:rsidR="004C79FE" w:rsidRPr="00F456EE" w:rsidRDefault="004C79FE" w:rsidP="0048516F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4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728230" w14:textId="77777777" w:rsidR="004C79FE" w:rsidRPr="0048516F" w:rsidRDefault="004C79FE" w:rsidP="0048516F">
            <w:pPr>
              <w:rPr>
                <w:rFonts w:cs="Tahoma"/>
                <w:sz w:val="18"/>
                <w:szCs w:val="18"/>
                <w:lang w:val="en-ZA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F928CD" w14:textId="77777777" w:rsidR="004C79FE" w:rsidRPr="0048516F" w:rsidRDefault="004C79FE" w:rsidP="0048516F">
            <w:pPr>
              <w:rPr>
                <w:rFonts w:cs="Tahoma"/>
                <w:sz w:val="18"/>
                <w:szCs w:val="18"/>
                <w:lang w:val="en-ZA"/>
              </w:rPr>
            </w:pPr>
          </w:p>
        </w:tc>
      </w:tr>
      <w:tr w:rsidR="004C79FE" w:rsidRPr="0048516F" w14:paraId="42108BB1" w14:textId="77777777" w:rsidTr="007C4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9" w:type="dxa"/>
          <w:trHeight w:hRule="exact" w:val="447"/>
          <w:jc w:val="center"/>
        </w:trPr>
        <w:tc>
          <w:tcPr>
            <w:tcW w:w="38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252E52" w14:textId="77777777" w:rsidR="004C79FE" w:rsidRPr="00F456EE" w:rsidRDefault="004C79FE" w:rsidP="00A15E4C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4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6EC0AD" w14:textId="77777777" w:rsidR="004C79FE" w:rsidRPr="00F456EE" w:rsidRDefault="004C79FE" w:rsidP="00A15E4C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E2923A" w14:textId="77777777" w:rsidR="004C79FE" w:rsidRPr="00F456EE" w:rsidRDefault="004C79FE" w:rsidP="00A15E4C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</w:p>
        </w:tc>
      </w:tr>
      <w:tr w:rsidR="004C79FE" w:rsidRPr="0048516F" w14:paraId="76202588" w14:textId="77777777" w:rsidTr="007C4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9" w:type="dxa"/>
          <w:trHeight w:hRule="exact" w:val="403"/>
          <w:jc w:val="center"/>
        </w:trPr>
        <w:tc>
          <w:tcPr>
            <w:tcW w:w="38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CBF03A" w14:textId="77777777" w:rsidR="004C79FE" w:rsidRPr="00F456EE" w:rsidRDefault="004C79FE" w:rsidP="00067C37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4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DCB9C44" w14:textId="77777777" w:rsidR="004C79FE" w:rsidRPr="0048516F" w:rsidRDefault="004C79FE" w:rsidP="00BB078F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36A336" w14:textId="77777777" w:rsidR="004C79FE" w:rsidRPr="0048516F" w:rsidRDefault="004C79FE" w:rsidP="00BB078F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</w:tbl>
    <w:p w14:paraId="071B33EB" w14:textId="4FEF2076" w:rsidR="007C4993" w:rsidRDefault="007C4993"/>
    <w:tbl>
      <w:tblPr>
        <w:tblW w:w="10050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490"/>
        <w:gridCol w:w="17"/>
        <w:gridCol w:w="1923"/>
        <w:gridCol w:w="237"/>
        <w:gridCol w:w="1889"/>
        <w:gridCol w:w="102"/>
        <w:gridCol w:w="1519"/>
        <w:gridCol w:w="1861"/>
        <w:gridCol w:w="12"/>
      </w:tblGrid>
      <w:tr w:rsidR="008911D7" w:rsidRPr="0048516F" w14:paraId="4E2B2550" w14:textId="77777777" w:rsidTr="00897A25">
        <w:trPr>
          <w:gridAfter w:val="1"/>
          <w:wAfter w:w="12" w:type="dxa"/>
          <w:trHeight w:hRule="exact" w:val="636"/>
          <w:jc w:val="center"/>
        </w:trPr>
        <w:tc>
          <w:tcPr>
            <w:tcW w:w="10038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39A370CC" w14:textId="0DA69AC1" w:rsidR="008911D7" w:rsidRPr="00F456EE" w:rsidRDefault="00A70171" w:rsidP="008911D7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WORK</w:t>
            </w:r>
            <w:r w:rsidR="007C4993"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 xml:space="preserve"> EXPERIENCE</w:t>
            </w:r>
          </w:p>
        </w:tc>
      </w:tr>
      <w:tr w:rsidR="00953ED8" w:rsidRPr="0048516F" w14:paraId="0565702E" w14:textId="77777777" w:rsidTr="00DD0699">
        <w:trPr>
          <w:gridAfter w:val="1"/>
          <w:wAfter w:w="12" w:type="dxa"/>
          <w:trHeight w:hRule="exact" w:val="549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8435AC8" w14:textId="4D3C9CFF" w:rsidR="00953ED8" w:rsidRPr="00F456EE" w:rsidRDefault="00A70171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lang w:val="en-GB"/>
              </w:rPr>
              <w:t>Name of the client</w:t>
            </w:r>
            <w:r w:rsidR="00AC139A">
              <w:rPr>
                <w:rFonts w:cs="Tahoma"/>
                <w:b/>
                <w:sz w:val="18"/>
                <w:szCs w:val="18"/>
                <w:lang w:val="en-GB"/>
              </w:rPr>
              <w:t>s assisted</w:t>
            </w: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AFE99FF" w14:textId="34A5D5B4" w:rsidR="00953ED8" w:rsidRPr="007C4993" w:rsidRDefault="00A70171" w:rsidP="008911D7">
            <w:pPr>
              <w:rPr>
                <w:rFonts w:cs="Tahoma"/>
                <w:b/>
                <w:sz w:val="18"/>
                <w:szCs w:val="18"/>
                <w:lang w:val="en-AU"/>
              </w:rPr>
            </w:pPr>
            <w:r>
              <w:rPr>
                <w:rFonts w:cs="Tahoma"/>
                <w:b/>
                <w:sz w:val="18"/>
                <w:szCs w:val="18"/>
                <w:lang w:val="en-AU"/>
              </w:rPr>
              <w:t xml:space="preserve">Location of the client </w:t>
            </w:r>
          </w:p>
        </w:tc>
        <w:tc>
          <w:tcPr>
            <w:tcW w:w="199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66C8B2" w14:textId="5889C371" w:rsidR="00953ED8" w:rsidRPr="008911D7" w:rsidRDefault="00A70171" w:rsidP="008911D7">
            <w:pPr>
              <w:rPr>
                <w:rFonts w:cs="Tahoma"/>
                <w:sz w:val="18"/>
                <w:szCs w:val="18"/>
                <w:lang w:val="en-AU"/>
              </w:rPr>
            </w:pPr>
            <w:r>
              <w:rPr>
                <w:rFonts w:cs="Tahoma"/>
                <w:b/>
                <w:sz w:val="18"/>
                <w:szCs w:val="18"/>
                <w:lang w:val="en-AU"/>
              </w:rPr>
              <w:t>Case Number</w:t>
            </w:r>
          </w:p>
        </w:tc>
        <w:tc>
          <w:tcPr>
            <w:tcW w:w="15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2E0E49" w14:textId="0603D330" w:rsidR="00953ED8" w:rsidRPr="00953ED8" w:rsidRDefault="00A70171" w:rsidP="008911D7">
            <w:pPr>
              <w:rPr>
                <w:rFonts w:cs="Tahoma"/>
                <w:b/>
                <w:sz w:val="18"/>
                <w:szCs w:val="18"/>
                <w:lang w:val="en-AU"/>
              </w:rPr>
            </w:pPr>
            <w:r>
              <w:rPr>
                <w:rFonts w:cs="Tahoma"/>
                <w:b/>
                <w:sz w:val="18"/>
                <w:szCs w:val="18"/>
                <w:lang w:val="en-AU"/>
              </w:rPr>
              <w:t>Status of the Judgement</w:t>
            </w:r>
          </w:p>
        </w:tc>
        <w:tc>
          <w:tcPr>
            <w:tcW w:w="18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E6D425" w14:textId="125DF9D4" w:rsidR="00953ED8" w:rsidRPr="00953ED8" w:rsidRDefault="00A70171" w:rsidP="008911D7">
            <w:pPr>
              <w:rPr>
                <w:rFonts w:cs="Tahoma"/>
                <w:b/>
                <w:sz w:val="18"/>
                <w:szCs w:val="18"/>
                <w:lang w:val="en-AU"/>
              </w:rPr>
            </w:pPr>
            <w:r>
              <w:rPr>
                <w:rFonts w:cs="Tahoma"/>
                <w:b/>
                <w:sz w:val="18"/>
                <w:szCs w:val="18"/>
                <w:lang w:val="en-AU"/>
              </w:rPr>
              <w:t>Duration of the case</w:t>
            </w:r>
          </w:p>
        </w:tc>
      </w:tr>
      <w:tr w:rsidR="00953ED8" w:rsidRPr="0048516F" w14:paraId="2E882165" w14:textId="77777777" w:rsidTr="00DD0699">
        <w:trPr>
          <w:gridAfter w:val="1"/>
          <w:wAfter w:w="12" w:type="dxa"/>
          <w:trHeight w:hRule="exact" w:val="419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8D3502" w14:textId="19E8910B" w:rsidR="00953ED8" w:rsidRPr="00A70171" w:rsidRDefault="00A70171" w:rsidP="00CD5A62">
            <w:pPr>
              <w:rPr>
                <w:rFonts w:cs="Tahoma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="Tahoma"/>
                <w:bCs/>
                <w:sz w:val="18"/>
                <w:szCs w:val="18"/>
                <w:lang w:val="en-GB"/>
              </w:rPr>
              <w:t>e.g</w:t>
            </w:r>
            <w:proofErr w:type="spellEnd"/>
            <w:r>
              <w:rPr>
                <w:rFonts w:cs="Tahoma"/>
                <w:bCs/>
                <w:sz w:val="18"/>
                <w:szCs w:val="18"/>
                <w:lang w:val="en-GB"/>
              </w:rPr>
              <w:t xml:space="preserve"> SARS</w:t>
            </w: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374C38" w14:textId="7EF7B7A1" w:rsidR="00953ED8" w:rsidRPr="00CB68D9" w:rsidRDefault="00A70171" w:rsidP="00CD5A62">
            <w:pPr>
              <w:rPr>
                <w:rFonts w:cs="Tahoma"/>
                <w:sz w:val="18"/>
                <w:szCs w:val="18"/>
              </w:rPr>
            </w:pPr>
            <w:proofErr w:type="spellStart"/>
            <w:r>
              <w:rPr>
                <w:rFonts w:cs="Tahoma"/>
                <w:sz w:val="18"/>
                <w:szCs w:val="18"/>
              </w:rPr>
              <w:t>e.g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Pretoria</w:t>
            </w:r>
          </w:p>
        </w:tc>
        <w:tc>
          <w:tcPr>
            <w:tcW w:w="199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73C68D" w14:textId="23B01002" w:rsidR="00953ED8" w:rsidRPr="00CB68D9" w:rsidRDefault="00A70171" w:rsidP="00CD5A62">
            <w:pPr>
              <w:rPr>
                <w:rFonts w:cs="Tahoma"/>
                <w:sz w:val="18"/>
                <w:szCs w:val="18"/>
              </w:rPr>
            </w:pPr>
            <w:proofErr w:type="spellStart"/>
            <w:r>
              <w:rPr>
                <w:rFonts w:cs="Tahoma"/>
                <w:sz w:val="18"/>
                <w:szCs w:val="18"/>
              </w:rPr>
              <w:t>e.g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JUS4444</w:t>
            </w:r>
          </w:p>
        </w:tc>
        <w:tc>
          <w:tcPr>
            <w:tcW w:w="15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94F0A1" w14:textId="2A992654" w:rsidR="00953ED8" w:rsidRPr="00CB68D9" w:rsidRDefault="00A70171" w:rsidP="00CD5A62">
            <w:pPr>
              <w:rPr>
                <w:rFonts w:cs="Tahoma"/>
                <w:sz w:val="18"/>
                <w:szCs w:val="18"/>
              </w:rPr>
            </w:pPr>
            <w:proofErr w:type="spellStart"/>
            <w:r>
              <w:rPr>
                <w:rFonts w:cs="Tahoma"/>
                <w:sz w:val="18"/>
                <w:szCs w:val="18"/>
              </w:rPr>
              <w:t>e.g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finalized or pending</w:t>
            </w:r>
          </w:p>
        </w:tc>
        <w:tc>
          <w:tcPr>
            <w:tcW w:w="18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E02F6C" w14:textId="77777777" w:rsidR="00953ED8" w:rsidRPr="00CB68D9" w:rsidRDefault="00953ED8" w:rsidP="00CD5A62">
            <w:pPr>
              <w:rPr>
                <w:rFonts w:cs="Tahoma"/>
                <w:sz w:val="18"/>
                <w:szCs w:val="18"/>
              </w:rPr>
            </w:pPr>
          </w:p>
        </w:tc>
      </w:tr>
      <w:tr w:rsidR="00953ED8" w:rsidRPr="0048516F" w14:paraId="2A8D8112" w14:textId="77777777" w:rsidTr="00DD0699">
        <w:trPr>
          <w:gridAfter w:val="1"/>
          <w:wAfter w:w="12" w:type="dxa"/>
          <w:trHeight w:hRule="exact" w:val="411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75ED65" w14:textId="77777777" w:rsidR="00953ED8" w:rsidRPr="00F456EE" w:rsidRDefault="00953ED8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20FD07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97DE5F" w14:textId="77777777" w:rsidR="00953ED8" w:rsidRPr="008F691A" w:rsidRDefault="00953ED8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3A9A69" w14:textId="77777777" w:rsidR="00953ED8" w:rsidRPr="0048516F" w:rsidRDefault="00953ED8" w:rsidP="00CB68D9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8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4274F3" w14:textId="77777777" w:rsidR="00953ED8" w:rsidRPr="0048516F" w:rsidRDefault="00953ED8" w:rsidP="00CB68D9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953ED8" w:rsidRPr="0048516F" w14:paraId="51CE869C" w14:textId="77777777" w:rsidTr="00DD0699">
        <w:trPr>
          <w:gridAfter w:val="1"/>
          <w:wAfter w:w="12" w:type="dxa"/>
          <w:trHeight w:hRule="exact" w:val="557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9D4D82" w14:textId="77777777" w:rsidR="00953ED8" w:rsidRPr="00F456EE" w:rsidRDefault="00953ED8" w:rsidP="00A15E4C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B33005" w14:textId="77777777" w:rsidR="00953ED8" w:rsidRPr="00F456EE" w:rsidRDefault="00953ED8" w:rsidP="00A15E4C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4607B6" w14:textId="77777777" w:rsidR="00953ED8" w:rsidRPr="00F456EE" w:rsidRDefault="00953ED8" w:rsidP="00A15E4C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A28711" w14:textId="77777777" w:rsidR="00953ED8" w:rsidRPr="00F456EE" w:rsidRDefault="00953ED8" w:rsidP="00A15E4C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8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2468A0" w14:textId="77777777" w:rsidR="00953ED8" w:rsidRPr="00F456EE" w:rsidRDefault="00953ED8" w:rsidP="00A15E4C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</w:p>
        </w:tc>
      </w:tr>
      <w:tr w:rsidR="00953ED8" w:rsidRPr="0048516F" w14:paraId="5CF20758" w14:textId="77777777" w:rsidTr="00DD0699">
        <w:trPr>
          <w:gridAfter w:val="1"/>
          <w:wAfter w:w="12" w:type="dxa"/>
          <w:trHeight w:hRule="exact" w:val="403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B0EE942" w14:textId="77777777" w:rsidR="00953ED8" w:rsidRPr="00F456EE" w:rsidRDefault="00953ED8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1779F9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DAEF5A3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124030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8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354056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953ED8" w:rsidRPr="0048516F" w14:paraId="7319A474" w14:textId="77777777" w:rsidTr="00DD0699">
        <w:trPr>
          <w:gridAfter w:val="1"/>
          <w:wAfter w:w="12" w:type="dxa"/>
          <w:trHeight w:hRule="exact" w:val="419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10AE95" w14:textId="77777777" w:rsidR="00953ED8" w:rsidRPr="00F456EE" w:rsidRDefault="00953ED8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066E62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CC580CB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EAA166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8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3E7BA1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953ED8" w:rsidRPr="0048516F" w14:paraId="71E8DEC6" w14:textId="77777777" w:rsidTr="00DD0699">
        <w:trPr>
          <w:gridAfter w:val="1"/>
          <w:wAfter w:w="12" w:type="dxa"/>
          <w:trHeight w:hRule="exact" w:val="411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C6F598" w14:textId="77777777" w:rsidR="00953ED8" w:rsidRPr="00F456EE" w:rsidRDefault="00953ED8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C8A103" w14:textId="77777777" w:rsidR="00953ED8" w:rsidRPr="0048516F" w:rsidRDefault="00953ED8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D5ACEE" w14:textId="77777777" w:rsidR="00953ED8" w:rsidRPr="008F691A" w:rsidRDefault="00953ED8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58132E" w14:textId="77777777" w:rsidR="00953ED8" w:rsidRPr="0048516F" w:rsidRDefault="00953ED8" w:rsidP="00EF14D9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8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0E4BB0E" w14:textId="77777777" w:rsidR="00953ED8" w:rsidRPr="0048516F" w:rsidRDefault="00953ED8" w:rsidP="00EF14D9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953ED8" w:rsidRPr="0048516F" w14:paraId="0DDB21E8" w14:textId="77777777" w:rsidTr="00DD0699">
        <w:trPr>
          <w:gridAfter w:val="1"/>
          <w:wAfter w:w="12" w:type="dxa"/>
          <w:trHeight w:hRule="exact" w:val="411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DB75834" w14:textId="77777777" w:rsidR="00953ED8" w:rsidRPr="00F456EE" w:rsidRDefault="00953ED8" w:rsidP="00CD5A62">
            <w:pPr>
              <w:spacing w:line="360" w:lineRule="auto"/>
              <w:rPr>
                <w:rFonts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DBF898C" w14:textId="77777777" w:rsidR="00953ED8" w:rsidRPr="0048516F" w:rsidRDefault="00953ED8" w:rsidP="00CD5A62">
            <w:pPr>
              <w:spacing w:line="360" w:lineRule="auto"/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0CA4B6" w14:textId="77777777" w:rsidR="00953ED8" w:rsidRPr="0048516F" w:rsidRDefault="00953ED8" w:rsidP="00CD5A62">
            <w:pPr>
              <w:spacing w:line="360" w:lineRule="auto"/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817C6B1" w14:textId="77777777" w:rsidR="00953ED8" w:rsidRPr="0048516F" w:rsidRDefault="00953ED8" w:rsidP="00CD5A62">
            <w:pPr>
              <w:spacing w:line="360" w:lineRule="auto"/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186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2E2F58" w14:textId="77777777" w:rsidR="00953ED8" w:rsidRPr="0048516F" w:rsidRDefault="00953ED8" w:rsidP="00CD5A62">
            <w:pPr>
              <w:spacing w:line="360" w:lineRule="auto"/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2C1D8D" w:rsidRPr="0048516F" w14:paraId="4F481EF7" w14:textId="77777777" w:rsidTr="00897A25">
        <w:trPr>
          <w:gridAfter w:val="1"/>
          <w:wAfter w:w="12" w:type="dxa"/>
          <w:trHeight w:hRule="exact" w:val="447"/>
          <w:jc w:val="center"/>
        </w:trPr>
        <w:tc>
          <w:tcPr>
            <w:tcW w:w="10038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B07A14" w14:textId="77777777" w:rsidR="002C1D8D" w:rsidRPr="00F456EE" w:rsidRDefault="00206648" w:rsidP="00953ED8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Professional Bodies</w:t>
            </w:r>
            <w:r w:rsidR="00953ED8"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 xml:space="preserve"> Membership</w:t>
            </w:r>
          </w:p>
        </w:tc>
      </w:tr>
      <w:tr w:rsidR="00206648" w:rsidRPr="00BF76E0" w14:paraId="79396A47" w14:textId="77777777" w:rsidTr="00897A25">
        <w:trPr>
          <w:gridAfter w:val="1"/>
          <w:wAfter w:w="12" w:type="dxa"/>
          <w:trHeight w:hRule="exact" w:val="429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D8D16F" w14:textId="77777777" w:rsidR="00206648" w:rsidRPr="00BF76E0" w:rsidRDefault="00206648" w:rsidP="00932479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BF76E0">
              <w:rPr>
                <w:rFonts w:cs="Tahoma"/>
                <w:b/>
                <w:sz w:val="18"/>
                <w:szCs w:val="18"/>
                <w:lang w:val="en-GB"/>
              </w:rPr>
              <w:t>Name of Institution</w:t>
            </w:r>
          </w:p>
        </w:tc>
        <w:tc>
          <w:tcPr>
            <w:tcW w:w="753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E751C9" w14:textId="77777777" w:rsidR="00206648" w:rsidRPr="00BF76E0" w:rsidRDefault="00206648" w:rsidP="00BB078F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lang w:val="en-GB"/>
              </w:rPr>
              <w:t>Membership number</w:t>
            </w:r>
          </w:p>
        </w:tc>
      </w:tr>
      <w:tr w:rsidR="00206648" w:rsidRPr="00BF76E0" w14:paraId="12CD74BC" w14:textId="77777777" w:rsidTr="00897A25">
        <w:trPr>
          <w:gridAfter w:val="1"/>
          <w:wAfter w:w="12" w:type="dxa"/>
          <w:trHeight w:hRule="exact" w:val="384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AF12F7" w14:textId="77777777" w:rsidR="00206648" w:rsidRPr="00BF76E0" w:rsidRDefault="00206648" w:rsidP="00206648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753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775A3C" w14:textId="77777777" w:rsidR="00206648" w:rsidRPr="00BF76E0" w:rsidRDefault="00206648" w:rsidP="00A3374E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206648" w:rsidRPr="00BF76E0" w14:paraId="44E5DB5D" w14:textId="77777777" w:rsidTr="00897A25">
        <w:trPr>
          <w:gridAfter w:val="1"/>
          <w:wAfter w:w="12" w:type="dxa"/>
          <w:trHeight w:hRule="exact" w:val="429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0407F7" w14:textId="77777777" w:rsidR="00206648" w:rsidRPr="00BF76E0" w:rsidRDefault="00206648" w:rsidP="00BF76E0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753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B28D5D" w14:textId="77777777" w:rsidR="00206648" w:rsidRPr="00BF76E0" w:rsidRDefault="00206648" w:rsidP="00BF76E0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2119F9" w:rsidRPr="00BF76E0" w14:paraId="4A641E7A" w14:textId="77777777" w:rsidTr="00897A25">
        <w:trPr>
          <w:gridAfter w:val="1"/>
          <w:wAfter w:w="12" w:type="dxa"/>
          <w:trHeight w:hRule="exact" w:val="447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1D4990" w14:textId="77777777" w:rsidR="002119F9" w:rsidRPr="00BF76E0" w:rsidRDefault="002119F9" w:rsidP="00BF76E0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753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B9BFDCB" w14:textId="77777777" w:rsidR="002119F9" w:rsidRPr="00BF76E0" w:rsidRDefault="002119F9" w:rsidP="00BF76E0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8E51E5" w:rsidRPr="0048516F" w14:paraId="47A8F028" w14:textId="77777777" w:rsidTr="00897A25">
        <w:trPr>
          <w:gridAfter w:val="1"/>
          <w:wAfter w:w="12" w:type="dxa"/>
          <w:trHeight w:hRule="exact" w:val="519"/>
          <w:jc w:val="center"/>
        </w:trPr>
        <w:tc>
          <w:tcPr>
            <w:tcW w:w="10038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F1FDF7" w14:textId="77777777" w:rsidR="008E51E5" w:rsidRPr="00F456EE" w:rsidRDefault="002119F9" w:rsidP="003E5E57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Other Skills/literacy/information (computer skills, publications, etc.)</w:t>
            </w:r>
          </w:p>
        </w:tc>
      </w:tr>
      <w:tr w:rsidR="008E51E5" w:rsidRPr="0048516F" w14:paraId="398EB418" w14:textId="77777777" w:rsidTr="00DD0699">
        <w:trPr>
          <w:gridAfter w:val="1"/>
          <w:wAfter w:w="12" w:type="dxa"/>
          <w:trHeight w:hRule="exact" w:val="402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11F916" w14:textId="77777777" w:rsidR="008E51E5" w:rsidRPr="00CB68D9" w:rsidRDefault="002119F9" w:rsidP="003E5E57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lang w:val="en-GB"/>
              </w:rPr>
              <w:t>Skill/Publication name</w:t>
            </w:r>
          </w:p>
        </w:tc>
        <w:tc>
          <w:tcPr>
            <w:tcW w:w="415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8D9091" w14:textId="77777777" w:rsidR="008E51E5" w:rsidRPr="00CB68D9" w:rsidRDefault="002119F9" w:rsidP="0093518C">
            <w:pPr>
              <w:rPr>
                <w:rFonts w:cs="Tahoma"/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rFonts w:cs="Tahoma"/>
                <w:b/>
                <w:color w:val="000000"/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338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EFE0C5" w14:textId="77777777" w:rsidR="008E51E5" w:rsidRPr="00CB68D9" w:rsidRDefault="008E51E5" w:rsidP="002119F9">
            <w:pPr>
              <w:rPr>
                <w:rFonts w:cs="Tahoma"/>
                <w:b/>
                <w:color w:val="BFBFBF"/>
                <w:sz w:val="18"/>
                <w:szCs w:val="18"/>
                <w:lang w:val="en-GB"/>
              </w:rPr>
            </w:pPr>
            <w:r w:rsidRPr="00CB68D9">
              <w:rPr>
                <w:rFonts w:cs="Tahoma"/>
                <w:b/>
                <w:sz w:val="18"/>
                <w:szCs w:val="18"/>
                <w:lang w:val="en-GB"/>
              </w:rPr>
              <w:t xml:space="preserve">Date </w:t>
            </w:r>
            <w:r w:rsidR="002119F9">
              <w:rPr>
                <w:rFonts w:cs="Tahoma"/>
                <w:b/>
                <w:sz w:val="18"/>
                <w:szCs w:val="18"/>
                <w:lang w:val="en-GB"/>
              </w:rPr>
              <w:t>issued/used</w:t>
            </w:r>
          </w:p>
        </w:tc>
      </w:tr>
      <w:tr w:rsidR="008E51E5" w:rsidRPr="0048516F" w14:paraId="050261E4" w14:textId="77777777" w:rsidTr="00DD0699">
        <w:trPr>
          <w:gridAfter w:val="1"/>
          <w:wAfter w:w="12" w:type="dxa"/>
          <w:trHeight w:hRule="exact" w:val="403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9FBDFC" w14:textId="77777777" w:rsidR="008E51E5" w:rsidRPr="0048516F" w:rsidRDefault="008E51E5" w:rsidP="003E5E57">
            <w:pPr>
              <w:rPr>
                <w:rFonts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5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48280A" w14:textId="77777777" w:rsidR="008E51E5" w:rsidRPr="0048516F" w:rsidRDefault="008E51E5" w:rsidP="009F758B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</w:p>
        </w:tc>
        <w:tc>
          <w:tcPr>
            <w:tcW w:w="338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34EA04" w14:textId="77777777" w:rsidR="008E51E5" w:rsidRPr="0048516F" w:rsidRDefault="008E51E5" w:rsidP="003E5E57">
            <w:pPr>
              <w:rPr>
                <w:rFonts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8E51E5" w:rsidRPr="0048516F" w14:paraId="56AD596F" w14:textId="77777777" w:rsidTr="00DD0699">
        <w:trPr>
          <w:gridAfter w:val="1"/>
          <w:wAfter w:w="12" w:type="dxa"/>
          <w:trHeight w:hRule="exact" w:val="403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72116A" w14:textId="77777777" w:rsidR="008E51E5" w:rsidRPr="0048516F" w:rsidRDefault="008E51E5" w:rsidP="003E5E57">
            <w:pPr>
              <w:rPr>
                <w:rFonts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5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12E213" w14:textId="77777777" w:rsidR="008E51E5" w:rsidRPr="0048516F" w:rsidRDefault="008E51E5" w:rsidP="009F758B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</w:p>
        </w:tc>
        <w:tc>
          <w:tcPr>
            <w:tcW w:w="338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77F98D" w14:textId="77777777" w:rsidR="008E51E5" w:rsidRPr="0048516F" w:rsidRDefault="008E51E5" w:rsidP="00F45839">
            <w:pPr>
              <w:rPr>
                <w:rFonts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8E51E5" w:rsidRPr="0048516F" w14:paraId="64452A52" w14:textId="77777777" w:rsidTr="00DD0699">
        <w:trPr>
          <w:gridAfter w:val="1"/>
          <w:wAfter w:w="12" w:type="dxa"/>
          <w:trHeight w:hRule="exact" w:val="403"/>
          <w:jc w:val="center"/>
        </w:trPr>
        <w:tc>
          <w:tcPr>
            <w:tcW w:w="25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4CCE8A" w14:textId="77777777" w:rsidR="008E51E5" w:rsidRPr="0048516F" w:rsidRDefault="008E51E5" w:rsidP="003E5E57">
            <w:pPr>
              <w:rPr>
                <w:rFonts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5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9C6E75" w14:textId="77777777" w:rsidR="008E51E5" w:rsidRPr="0048516F" w:rsidRDefault="008E51E5" w:rsidP="009F758B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</w:p>
        </w:tc>
        <w:tc>
          <w:tcPr>
            <w:tcW w:w="338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0464EAD" w14:textId="77777777" w:rsidR="008E51E5" w:rsidRPr="0048516F" w:rsidRDefault="008E51E5" w:rsidP="00F45839">
            <w:pPr>
              <w:rPr>
                <w:rFonts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BE4DDC" w:rsidRPr="00B67507" w14:paraId="53A54B29" w14:textId="77777777" w:rsidTr="00897A25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</w:tblBorders>
        </w:tblPrEx>
        <w:trPr>
          <w:trHeight w:val="399"/>
          <w:jc w:val="center"/>
        </w:trPr>
        <w:tc>
          <w:tcPr>
            <w:tcW w:w="10050" w:type="dxa"/>
            <w:gridSpan w:val="9"/>
            <w:shd w:val="clear" w:color="auto" w:fill="E6E6E6"/>
            <w:vAlign w:val="center"/>
          </w:tcPr>
          <w:p w14:paraId="4C758612" w14:textId="77777777" w:rsidR="00BE4DDC" w:rsidRPr="00B67507" w:rsidRDefault="00BE4DDC" w:rsidP="00CD5A62">
            <w:pPr>
              <w:pStyle w:val="Heading2"/>
              <w:rPr>
                <w:lang w:val="en-GB"/>
              </w:rPr>
            </w:pPr>
            <w:r>
              <w:rPr>
                <w:lang w:val="en-GB"/>
              </w:rPr>
              <w:t>REFERENCES</w:t>
            </w:r>
          </w:p>
        </w:tc>
      </w:tr>
      <w:tr w:rsidR="00BE4DDC" w:rsidRPr="0048516F" w14:paraId="6FA4A78A" w14:textId="77777777" w:rsidTr="00897A25">
        <w:trPr>
          <w:gridAfter w:val="1"/>
          <w:wAfter w:w="12" w:type="dxa"/>
          <w:trHeight w:hRule="exact" w:val="366"/>
          <w:jc w:val="center"/>
        </w:trPr>
        <w:tc>
          <w:tcPr>
            <w:tcW w:w="10038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414FF2" w14:textId="77777777" w:rsidR="00BE4DDC" w:rsidRPr="00F456EE" w:rsidRDefault="00BE4DDC" w:rsidP="00CD5A62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 w:rsidRPr="00F456EE"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Reference 1</w:t>
            </w:r>
          </w:p>
        </w:tc>
      </w:tr>
      <w:tr w:rsidR="007D735E" w:rsidRPr="0048516F" w14:paraId="1AB93524" w14:textId="77777777" w:rsidTr="00897A25">
        <w:trPr>
          <w:gridAfter w:val="1"/>
          <w:wAfter w:w="12" w:type="dxa"/>
          <w:trHeight w:hRule="exact" w:val="403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BC54EB" w14:textId="77777777" w:rsidR="007D735E" w:rsidRPr="008911D7" w:rsidRDefault="007D735E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lang w:val="en-GB"/>
              </w:rPr>
              <w:t>Name and Surname</w:t>
            </w:r>
          </w:p>
        </w:tc>
        <w:tc>
          <w:tcPr>
            <w:tcW w:w="19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12718B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9AC7D9" w14:textId="77777777" w:rsidR="007D735E" w:rsidRPr="002119F9" w:rsidRDefault="007D735E" w:rsidP="00BA763F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2119F9">
              <w:rPr>
                <w:rFonts w:cs="Tahoma"/>
                <w:b/>
                <w:sz w:val="18"/>
                <w:szCs w:val="18"/>
                <w:lang w:val="en-GB"/>
              </w:rPr>
              <w:t>Position/ Occupation</w:t>
            </w:r>
          </w:p>
        </w:tc>
        <w:tc>
          <w:tcPr>
            <w:tcW w:w="348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8F1AE50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7D735E" w:rsidRPr="0048516F" w14:paraId="4F5830FF" w14:textId="77777777" w:rsidTr="00897A25">
        <w:trPr>
          <w:gridAfter w:val="1"/>
          <w:wAfter w:w="12" w:type="dxa"/>
          <w:trHeight w:hRule="exact" w:val="384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386624" w14:textId="77777777" w:rsidR="007D735E" w:rsidRPr="002119F9" w:rsidRDefault="007D735E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2119F9">
              <w:rPr>
                <w:rFonts w:cs="Tahoma"/>
                <w:b/>
                <w:sz w:val="18"/>
                <w:szCs w:val="18"/>
                <w:lang w:val="en-GB"/>
              </w:rPr>
              <w:t>Employer Name</w:t>
            </w:r>
          </w:p>
        </w:tc>
        <w:tc>
          <w:tcPr>
            <w:tcW w:w="7548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4B35887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7D735E" w:rsidRPr="0048516F" w14:paraId="6F7BD322" w14:textId="77777777" w:rsidTr="00897A25">
        <w:trPr>
          <w:gridAfter w:val="1"/>
          <w:wAfter w:w="12" w:type="dxa"/>
          <w:trHeight w:hRule="exact" w:val="330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5C8D71" w14:textId="77777777" w:rsidR="007D735E" w:rsidRPr="00897A25" w:rsidRDefault="007D735E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AAAE39E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8EB0DC0" w14:textId="77777777" w:rsidR="007D735E" w:rsidRPr="00897A25" w:rsidRDefault="007D735E" w:rsidP="00BA763F">
            <w:pPr>
              <w:rPr>
                <w:rFonts w:cs="Tahoma"/>
                <w:b/>
                <w:sz w:val="18"/>
                <w:szCs w:val="18"/>
                <w:lang w:val="en-ZA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ZA"/>
              </w:rPr>
              <w:t>E</w:t>
            </w:r>
            <w:r w:rsidR="00897A25">
              <w:rPr>
                <w:rFonts w:cs="Tahoma"/>
                <w:b/>
                <w:sz w:val="18"/>
                <w:szCs w:val="18"/>
                <w:lang w:val="en-ZA"/>
              </w:rPr>
              <w:t>-</w:t>
            </w:r>
            <w:r w:rsidRPr="00897A25">
              <w:rPr>
                <w:rFonts w:cs="Tahoma"/>
                <w:b/>
                <w:sz w:val="18"/>
                <w:szCs w:val="18"/>
                <w:lang w:val="en-ZA"/>
              </w:rPr>
              <w:t>mail</w:t>
            </w:r>
          </w:p>
        </w:tc>
        <w:tc>
          <w:tcPr>
            <w:tcW w:w="348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C7B4111" w14:textId="77777777" w:rsidR="007D735E" w:rsidRPr="0048516F" w:rsidRDefault="007D735E" w:rsidP="00897A25">
            <w:pPr>
              <w:rPr>
                <w:rFonts w:cs="Tahoma"/>
                <w:sz w:val="18"/>
                <w:szCs w:val="18"/>
                <w:lang w:val="en-ZA"/>
              </w:rPr>
            </w:pPr>
          </w:p>
        </w:tc>
      </w:tr>
      <w:tr w:rsidR="007D735E" w:rsidRPr="0048516F" w14:paraId="7EA68EF4" w14:textId="77777777" w:rsidTr="00897A25">
        <w:trPr>
          <w:gridAfter w:val="1"/>
          <w:wAfter w:w="12" w:type="dxa"/>
          <w:trHeight w:hRule="exact" w:val="339"/>
          <w:jc w:val="center"/>
        </w:trPr>
        <w:tc>
          <w:tcPr>
            <w:tcW w:w="10038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5FB4C3" w14:textId="77777777" w:rsidR="007D735E" w:rsidRPr="00F456EE" w:rsidRDefault="007D735E" w:rsidP="00CD5A62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 w:rsidRPr="00F456EE"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Reference 2</w:t>
            </w:r>
          </w:p>
        </w:tc>
      </w:tr>
      <w:tr w:rsidR="007D735E" w:rsidRPr="0048516F" w14:paraId="603D716C" w14:textId="77777777" w:rsidTr="00897A25">
        <w:trPr>
          <w:gridAfter w:val="1"/>
          <w:wAfter w:w="12" w:type="dxa"/>
          <w:trHeight w:hRule="exact" w:val="297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C7190E" w14:textId="77777777" w:rsidR="007D735E" w:rsidRPr="008911D7" w:rsidRDefault="007D735E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lang w:val="en-GB"/>
              </w:rPr>
              <w:t>Name and Surname</w:t>
            </w:r>
          </w:p>
        </w:tc>
        <w:tc>
          <w:tcPr>
            <w:tcW w:w="19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191603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6E4874" w14:textId="77777777" w:rsidR="007D735E" w:rsidRPr="00897A25" w:rsidRDefault="007D735E" w:rsidP="00BA763F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GB"/>
              </w:rPr>
              <w:t>Position/ Occupation</w:t>
            </w:r>
          </w:p>
        </w:tc>
        <w:tc>
          <w:tcPr>
            <w:tcW w:w="348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DE8266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7D735E" w:rsidRPr="0048516F" w14:paraId="7C5FCBA1" w14:textId="77777777" w:rsidTr="00897A25">
        <w:trPr>
          <w:gridAfter w:val="1"/>
          <w:wAfter w:w="12" w:type="dxa"/>
          <w:trHeight w:hRule="exact" w:val="304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0352B6E" w14:textId="77777777" w:rsidR="007D735E" w:rsidRPr="00897A25" w:rsidRDefault="007D735E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GB"/>
              </w:rPr>
              <w:t>Employer Name</w:t>
            </w:r>
          </w:p>
        </w:tc>
        <w:tc>
          <w:tcPr>
            <w:tcW w:w="7548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2CFE3B8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7D735E" w:rsidRPr="0048516F" w14:paraId="4D050398" w14:textId="77777777" w:rsidTr="00897A25">
        <w:trPr>
          <w:gridAfter w:val="1"/>
          <w:wAfter w:w="12" w:type="dxa"/>
          <w:trHeight w:hRule="exact" w:val="324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213CBC4" w14:textId="77777777" w:rsidR="007D735E" w:rsidRPr="00897A25" w:rsidRDefault="007D735E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7CD460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BEC4D3A" w14:textId="77777777" w:rsidR="007D735E" w:rsidRPr="00897A25" w:rsidRDefault="007D735E" w:rsidP="00BA763F">
            <w:pPr>
              <w:rPr>
                <w:rFonts w:cs="Tahoma"/>
                <w:b/>
                <w:sz w:val="18"/>
                <w:szCs w:val="18"/>
                <w:lang w:val="en-ZA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ZA"/>
              </w:rPr>
              <w:t>E</w:t>
            </w:r>
            <w:r w:rsidR="00897A25">
              <w:rPr>
                <w:rFonts w:cs="Tahoma"/>
                <w:b/>
                <w:sz w:val="18"/>
                <w:szCs w:val="18"/>
                <w:lang w:val="en-ZA"/>
              </w:rPr>
              <w:t>-</w:t>
            </w:r>
            <w:r w:rsidRPr="00897A25">
              <w:rPr>
                <w:rFonts w:cs="Tahoma"/>
                <w:b/>
                <w:sz w:val="18"/>
                <w:szCs w:val="18"/>
                <w:lang w:val="en-ZA"/>
              </w:rPr>
              <w:t>mail</w:t>
            </w:r>
          </w:p>
        </w:tc>
        <w:tc>
          <w:tcPr>
            <w:tcW w:w="348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5B9F8E" w14:textId="77777777" w:rsidR="007D735E" w:rsidRPr="0048516F" w:rsidRDefault="007D735E" w:rsidP="00BA763F">
            <w:pPr>
              <w:rPr>
                <w:rFonts w:cs="Tahoma"/>
                <w:sz w:val="18"/>
                <w:szCs w:val="18"/>
                <w:lang w:val="en-ZA"/>
              </w:rPr>
            </w:pPr>
          </w:p>
        </w:tc>
      </w:tr>
      <w:tr w:rsidR="00BE4DDC" w:rsidRPr="0048516F" w14:paraId="2C0F71F9" w14:textId="77777777" w:rsidTr="00897A25">
        <w:trPr>
          <w:gridAfter w:val="1"/>
          <w:wAfter w:w="12" w:type="dxa"/>
          <w:trHeight w:hRule="exact" w:val="366"/>
          <w:jc w:val="center"/>
        </w:trPr>
        <w:tc>
          <w:tcPr>
            <w:tcW w:w="10038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67C578" w14:textId="77777777" w:rsidR="00BE4DDC" w:rsidRPr="00F456EE" w:rsidRDefault="00BE4DDC" w:rsidP="00CD5A62">
            <w:pPr>
              <w:rPr>
                <w:rFonts w:cs="Tahoma"/>
                <w:b/>
                <w:sz w:val="18"/>
                <w:szCs w:val="18"/>
                <w:u w:val="single"/>
                <w:lang w:val="en-GB"/>
              </w:rPr>
            </w:pPr>
            <w:r w:rsidRPr="00F456EE">
              <w:rPr>
                <w:rFonts w:cs="Tahoma"/>
                <w:b/>
                <w:sz w:val="18"/>
                <w:szCs w:val="18"/>
                <w:u w:val="single"/>
                <w:lang w:val="en-GB"/>
              </w:rPr>
              <w:t>Reference 3</w:t>
            </w:r>
          </w:p>
        </w:tc>
      </w:tr>
      <w:tr w:rsidR="00BE4DDC" w:rsidRPr="0048516F" w14:paraId="52CD8D5B" w14:textId="77777777" w:rsidTr="00897A25">
        <w:trPr>
          <w:gridAfter w:val="1"/>
          <w:wAfter w:w="12" w:type="dxa"/>
          <w:trHeight w:hRule="exact" w:val="321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7942E14" w14:textId="77777777" w:rsidR="00BE4DDC" w:rsidRPr="008911D7" w:rsidRDefault="00BE4DDC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>
              <w:rPr>
                <w:rFonts w:cs="Tahoma"/>
                <w:b/>
                <w:sz w:val="18"/>
                <w:szCs w:val="18"/>
                <w:lang w:val="en-GB"/>
              </w:rPr>
              <w:t>Name and Surname</w:t>
            </w:r>
          </w:p>
        </w:tc>
        <w:tc>
          <w:tcPr>
            <w:tcW w:w="19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B8A030" w14:textId="77777777" w:rsidR="00BE4DDC" w:rsidRPr="0048516F" w:rsidRDefault="00BE4DDC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7E632FE" w14:textId="77777777" w:rsidR="00BE4DDC" w:rsidRPr="00897A25" w:rsidRDefault="00BE4DDC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GB"/>
              </w:rPr>
              <w:t>Position/ Occupation</w:t>
            </w:r>
          </w:p>
        </w:tc>
        <w:tc>
          <w:tcPr>
            <w:tcW w:w="348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3F2725" w14:textId="77777777" w:rsidR="00BE4DDC" w:rsidRPr="0048516F" w:rsidRDefault="00BE4DDC" w:rsidP="00BE4DDC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BE4DDC" w:rsidRPr="0048516F" w14:paraId="57A11519" w14:textId="77777777" w:rsidTr="00897A25">
        <w:trPr>
          <w:gridAfter w:val="1"/>
          <w:wAfter w:w="12" w:type="dxa"/>
          <w:trHeight w:hRule="exact" w:val="328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B4D0DF" w14:textId="77777777" w:rsidR="00BE4DDC" w:rsidRPr="00897A25" w:rsidRDefault="00BE4DDC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GB"/>
              </w:rPr>
              <w:t>Employer Name</w:t>
            </w:r>
          </w:p>
        </w:tc>
        <w:tc>
          <w:tcPr>
            <w:tcW w:w="7548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BDDBAB" w14:textId="77777777" w:rsidR="00BE4DDC" w:rsidRPr="0048516F" w:rsidRDefault="00BE4DDC" w:rsidP="00CD5A62">
            <w:pPr>
              <w:rPr>
                <w:rFonts w:cs="Tahoma"/>
                <w:sz w:val="18"/>
                <w:szCs w:val="18"/>
                <w:lang w:val="en-GB"/>
              </w:rPr>
            </w:pPr>
          </w:p>
        </w:tc>
      </w:tr>
      <w:tr w:rsidR="00BE4DDC" w:rsidRPr="0048516F" w14:paraId="1DF03F98" w14:textId="77777777" w:rsidTr="00897A25">
        <w:trPr>
          <w:gridAfter w:val="1"/>
          <w:wAfter w:w="12" w:type="dxa"/>
          <w:trHeight w:hRule="exact" w:val="334"/>
          <w:jc w:val="center"/>
        </w:trPr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9B34216" w14:textId="77777777" w:rsidR="00BE4DDC" w:rsidRPr="00897A25" w:rsidRDefault="00BE4DDC" w:rsidP="00CD5A62">
            <w:pPr>
              <w:rPr>
                <w:rFonts w:cs="Tahoma"/>
                <w:b/>
                <w:sz w:val="18"/>
                <w:szCs w:val="18"/>
                <w:lang w:val="en-GB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FB364F" w14:textId="77777777" w:rsidR="00BE4DDC" w:rsidRPr="0048516F" w:rsidRDefault="00BE4DDC" w:rsidP="00CD5A62">
            <w:pPr>
              <w:rPr>
                <w:rFonts w:cs="Tahoma"/>
                <w:sz w:val="18"/>
                <w:szCs w:val="18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5F5940" w14:textId="77777777" w:rsidR="00BE4DDC" w:rsidRPr="00897A25" w:rsidRDefault="00BE4DDC" w:rsidP="00CD5A62">
            <w:pPr>
              <w:rPr>
                <w:rFonts w:cs="Tahoma"/>
                <w:b/>
                <w:sz w:val="18"/>
                <w:szCs w:val="18"/>
                <w:lang w:val="en-ZA"/>
              </w:rPr>
            </w:pPr>
            <w:r w:rsidRPr="00897A25">
              <w:rPr>
                <w:rFonts w:cs="Tahoma"/>
                <w:b/>
                <w:sz w:val="18"/>
                <w:szCs w:val="18"/>
                <w:lang w:val="en-ZA"/>
              </w:rPr>
              <w:t>E</w:t>
            </w:r>
            <w:r w:rsidR="00897A25">
              <w:rPr>
                <w:rFonts w:cs="Tahoma"/>
                <w:b/>
                <w:sz w:val="18"/>
                <w:szCs w:val="18"/>
                <w:lang w:val="en-ZA"/>
              </w:rPr>
              <w:t>-</w:t>
            </w:r>
            <w:r w:rsidRPr="00897A25">
              <w:rPr>
                <w:rFonts w:cs="Tahoma"/>
                <w:b/>
                <w:sz w:val="18"/>
                <w:szCs w:val="18"/>
                <w:lang w:val="en-ZA"/>
              </w:rPr>
              <w:t>mail</w:t>
            </w:r>
          </w:p>
        </w:tc>
        <w:tc>
          <w:tcPr>
            <w:tcW w:w="348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0EFE34F" w14:textId="77777777" w:rsidR="00BE4DDC" w:rsidRPr="0048516F" w:rsidRDefault="00BE4DDC" w:rsidP="00CD5A62">
            <w:pPr>
              <w:rPr>
                <w:rFonts w:cs="Tahoma"/>
                <w:sz w:val="18"/>
                <w:szCs w:val="18"/>
                <w:lang w:val="en-ZA"/>
              </w:rPr>
            </w:pPr>
          </w:p>
        </w:tc>
      </w:tr>
    </w:tbl>
    <w:p w14:paraId="24C4614B" w14:textId="77777777" w:rsidR="00BE4DDC" w:rsidRDefault="00BE4DDC" w:rsidP="00F456EE">
      <w:pPr>
        <w:rPr>
          <w:rFonts w:cs="Tahoma"/>
          <w:sz w:val="18"/>
          <w:szCs w:val="18"/>
          <w:lang w:val="en-GB"/>
        </w:rPr>
      </w:pPr>
    </w:p>
    <w:p w14:paraId="068EB385" w14:textId="77777777" w:rsidR="00732D44" w:rsidRDefault="00732D44" w:rsidP="00F456EE">
      <w:pPr>
        <w:rPr>
          <w:rFonts w:cs="Tahoma"/>
          <w:sz w:val="18"/>
          <w:szCs w:val="18"/>
          <w:lang w:val="en-GB"/>
        </w:rPr>
      </w:pPr>
    </w:p>
    <w:p w14:paraId="16A7AB50" w14:textId="77777777" w:rsidR="00732D44" w:rsidRDefault="00732D44" w:rsidP="00732D44">
      <w:pPr>
        <w:ind w:firstLine="426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DF706A">
        <w:rPr>
          <w:rFonts w:ascii="Arial" w:hAnsi="Arial" w:cs="Arial"/>
          <w:b/>
          <w:bCs/>
          <w:sz w:val="22"/>
          <w:szCs w:val="22"/>
          <w:lang w:val="en-GB"/>
        </w:rPr>
        <w:t xml:space="preserve">SUPPORTING DOCUMENTATION </w:t>
      </w:r>
    </w:p>
    <w:p w14:paraId="73C15A0B" w14:textId="3AC18C23" w:rsidR="00732D44" w:rsidRDefault="00732D44" w:rsidP="00732D44">
      <w:pPr>
        <w:ind w:firstLine="426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DF706A">
        <w:rPr>
          <w:rFonts w:ascii="Arial" w:hAnsi="Arial" w:cs="Arial"/>
          <w:b/>
          <w:bCs/>
          <w:sz w:val="22"/>
          <w:szCs w:val="22"/>
          <w:lang w:val="en-GB"/>
        </w:rPr>
        <w:t>(</w:t>
      </w:r>
      <w:r w:rsidR="00A23F10">
        <w:rPr>
          <w:rFonts w:ascii="Arial" w:hAnsi="Arial" w:cs="Arial"/>
          <w:b/>
          <w:bCs/>
          <w:sz w:val="22"/>
          <w:szCs w:val="22"/>
          <w:lang w:val="en-GB"/>
        </w:rPr>
        <w:t>Attach</w:t>
      </w:r>
      <w:r w:rsidR="00EC3110">
        <w:rPr>
          <w:rFonts w:ascii="Arial" w:hAnsi="Arial" w:cs="Arial"/>
          <w:b/>
          <w:bCs/>
          <w:sz w:val="22"/>
          <w:szCs w:val="22"/>
          <w:lang w:val="en-GB"/>
        </w:rPr>
        <w:t xml:space="preserve"> with CV</w:t>
      </w:r>
      <w:r w:rsidRPr="00DF706A">
        <w:rPr>
          <w:rFonts w:ascii="Arial" w:hAnsi="Arial" w:cs="Arial"/>
          <w:b/>
          <w:bCs/>
          <w:sz w:val="22"/>
          <w:szCs w:val="22"/>
          <w:lang w:val="en-GB"/>
        </w:rPr>
        <w:t>)</w:t>
      </w:r>
    </w:p>
    <w:p w14:paraId="1CBDAF0C" w14:textId="77777777" w:rsidR="00EC3110" w:rsidRDefault="00EC3110" w:rsidP="00732D44">
      <w:pPr>
        <w:ind w:firstLine="426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49CBDA9" w14:textId="77777777" w:rsidR="00EC3110" w:rsidRDefault="00EC3110" w:rsidP="00732D44">
      <w:pPr>
        <w:ind w:firstLine="426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  <w:gridCol w:w="1701"/>
      </w:tblGrid>
      <w:tr w:rsidR="00EB7933" w:rsidRPr="00A23F10" w14:paraId="30F36DF7" w14:textId="7A422906" w:rsidTr="00EB7933">
        <w:tc>
          <w:tcPr>
            <w:tcW w:w="8926" w:type="dxa"/>
          </w:tcPr>
          <w:p w14:paraId="1553478D" w14:textId="4A374687" w:rsidR="00EB7933" w:rsidRPr="00A23F10" w:rsidRDefault="00E74796" w:rsidP="00A5270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Document (Also refer to par. 6.3 of the SCC)</w:t>
            </w:r>
            <w:r w:rsidR="00EB7933" w:rsidRPr="00A23F10">
              <w:rPr>
                <w:rFonts w:ascii="Arial" w:hAnsi="Arial" w:cs="Arial"/>
                <w:b/>
                <w:bCs/>
                <w:sz w:val="22"/>
              </w:rPr>
              <w:t>:</w:t>
            </w:r>
          </w:p>
        </w:tc>
        <w:tc>
          <w:tcPr>
            <w:tcW w:w="1701" w:type="dxa"/>
          </w:tcPr>
          <w:p w14:paraId="36ECAE9C" w14:textId="0499993C" w:rsidR="00EB7933" w:rsidRPr="00A23F10" w:rsidRDefault="00EB7933" w:rsidP="001E4C2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Reference as:</w:t>
            </w:r>
          </w:p>
        </w:tc>
      </w:tr>
      <w:tr w:rsidR="00EB7933" w:rsidRPr="001E4C2C" w14:paraId="2EBCF1AE" w14:textId="6B3B8F17" w:rsidTr="00EB7933">
        <w:tc>
          <w:tcPr>
            <w:tcW w:w="8926" w:type="dxa"/>
          </w:tcPr>
          <w:p w14:paraId="33870E0B" w14:textId="1C1B21D8" w:rsidR="00EB7933" w:rsidRPr="00A5270E" w:rsidRDefault="00E74796" w:rsidP="00A5270E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Admission certificate (court order) </w:t>
            </w:r>
          </w:p>
        </w:tc>
        <w:tc>
          <w:tcPr>
            <w:tcW w:w="1701" w:type="dxa"/>
          </w:tcPr>
          <w:p w14:paraId="5F327B9C" w14:textId="076F9CF1" w:rsidR="00EB7933" w:rsidRPr="001E4C2C" w:rsidRDefault="00E82B81" w:rsidP="001E4C2C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Appendix 1</w:t>
            </w:r>
          </w:p>
        </w:tc>
      </w:tr>
      <w:tr w:rsidR="00EB7933" w:rsidRPr="001E4C2C" w14:paraId="56DE5ADE" w14:textId="3902774A" w:rsidTr="00EB7933">
        <w:tc>
          <w:tcPr>
            <w:tcW w:w="8926" w:type="dxa"/>
          </w:tcPr>
          <w:p w14:paraId="3C45B1D0" w14:textId="1380A4EE" w:rsidR="00EB7933" w:rsidRPr="00EB3A07" w:rsidRDefault="00E82B81" w:rsidP="00EB3A07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E82B81">
              <w:rPr>
                <w:rFonts w:ascii="Arial" w:hAnsi="Arial" w:cs="Arial"/>
                <w:sz w:val="22"/>
              </w:rPr>
              <w:t>Valid Certificate of Good Standing from the South African Legal Practice Council</w:t>
            </w:r>
          </w:p>
        </w:tc>
        <w:tc>
          <w:tcPr>
            <w:tcW w:w="1701" w:type="dxa"/>
          </w:tcPr>
          <w:p w14:paraId="58C34942" w14:textId="5288FFD2" w:rsidR="00EB7933" w:rsidRPr="001E4C2C" w:rsidRDefault="00E82B81" w:rsidP="001E4C2C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Appendix 2</w:t>
            </w:r>
          </w:p>
        </w:tc>
      </w:tr>
      <w:tr w:rsidR="00EB7933" w:rsidRPr="001E4C2C" w14:paraId="404E3384" w14:textId="5EE342C4" w:rsidTr="00EB7933">
        <w:tc>
          <w:tcPr>
            <w:tcW w:w="8926" w:type="dxa"/>
          </w:tcPr>
          <w:p w14:paraId="7547BF7E" w14:textId="2060D511" w:rsidR="00EB7933" w:rsidRDefault="00E82B81" w:rsidP="00EB3A07">
            <w:pPr>
              <w:pStyle w:val="Default"/>
              <w:spacing w:after="132"/>
              <w:jc w:val="both"/>
              <w:rPr>
                <w:sz w:val="22"/>
                <w:szCs w:val="22"/>
              </w:rPr>
            </w:pPr>
            <w:r w:rsidRPr="00E82B81">
              <w:rPr>
                <w:sz w:val="22"/>
                <w:szCs w:val="22"/>
              </w:rPr>
              <w:t xml:space="preserve">Valid Fidelity Fund Certificate as per section 84 of the Legal Practice </w:t>
            </w:r>
            <w:r w:rsidR="008D7AA9" w:rsidRPr="00E82B81">
              <w:rPr>
                <w:sz w:val="22"/>
                <w:szCs w:val="22"/>
              </w:rPr>
              <w:t>Act (</w:t>
            </w:r>
            <w:r w:rsidR="008E0005">
              <w:rPr>
                <w:sz w:val="22"/>
                <w:szCs w:val="22"/>
              </w:rPr>
              <w:t>Applicable to legal practitioners with trust accounts)</w:t>
            </w:r>
          </w:p>
        </w:tc>
        <w:tc>
          <w:tcPr>
            <w:tcW w:w="1701" w:type="dxa"/>
          </w:tcPr>
          <w:p w14:paraId="5C8A4A38" w14:textId="73101C6A" w:rsidR="00EB7933" w:rsidRDefault="00E82B81" w:rsidP="001E4C2C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Appendix 3</w:t>
            </w:r>
          </w:p>
        </w:tc>
      </w:tr>
      <w:tr w:rsidR="00EB7933" w:rsidRPr="001E4C2C" w14:paraId="6A6AF5A9" w14:textId="4479D95E" w:rsidTr="00EB7933">
        <w:tc>
          <w:tcPr>
            <w:tcW w:w="8926" w:type="dxa"/>
          </w:tcPr>
          <w:p w14:paraId="1443FC2B" w14:textId="72831607" w:rsidR="00EB7933" w:rsidRDefault="00E74796" w:rsidP="00EB3A07">
            <w:pPr>
              <w:pStyle w:val="Default"/>
              <w:spacing w:after="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Legal </w:t>
            </w:r>
            <w:r w:rsidR="00E82B81" w:rsidRPr="00E82B81">
              <w:rPr>
                <w:sz w:val="22"/>
                <w:szCs w:val="22"/>
              </w:rPr>
              <w:t xml:space="preserve">Practice Management Certificate </w:t>
            </w:r>
            <w:r w:rsidR="003E50D7">
              <w:rPr>
                <w:sz w:val="22"/>
                <w:szCs w:val="22"/>
              </w:rPr>
              <w:t xml:space="preserve">as per </w:t>
            </w:r>
            <w:r w:rsidR="003E50D7" w:rsidRPr="003E50D7">
              <w:rPr>
                <w:sz w:val="22"/>
                <w:szCs w:val="22"/>
              </w:rPr>
              <w:t xml:space="preserve">section 85 of the Legal Practice </w:t>
            </w:r>
            <w:r w:rsidR="00E82B81" w:rsidRPr="00E82B81">
              <w:rPr>
                <w:sz w:val="22"/>
                <w:szCs w:val="22"/>
              </w:rPr>
              <w:t xml:space="preserve">OR Proof of </w:t>
            </w:r>
            <w:r w:rsidR="0039033B">
              <w:rPr>
                <w:sz w:val="22"/>
                <w:szCs w:val="22"/>
              </w:rPr>
              <w:t xml:space="preserve">full </w:t>
            </w:r>
            <w:r w:rsidR="00E82B81" w:rsidRPr="00E82B81">
              <w:rPr>
                <w:sz w:val="22"/>
                <w:szCs w:val="22"/>
              </w:rPr>
              <w:t>exemption from the relevant Law Society</w:t>
            </w:r>
          </w:p>
        </w:tc>
        <w:tc>
          <w:tcPr>
            <w:tcW w:w="1701" w:type="dxa"/>
          </w:tcPr>
          <w:p w14:paraId="0F2DC854" w14:textId="3FA848D2" w:rsidR="00EB7933" w:rsidRDefault="00E82B81" w:rsidP="001E4C2C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Appendix 4</w:t>
            </w:r>
          </w:p>
        </w:tc>
      </w:tr>
      <w:tr w:rsidR="00EB7933" w:rsidRPr="001E4C2C" w14:paraId="22F8FFC7" w14:textId="10F1AB22" w:rsidTr="00EB7933">
        <w:tc>
          <w:tcPr>
            <w:tcW w:w="8926" w:type="dxa"/>
          </w:tcPr>
          <w:p w14:paraId="56E516E0" w14:textId="0DADF152" w:rsidR="00EB7933" w:rsidRPr="00EB3A07" w:rsidRDefault="00E82B81" w:rsidP="00EB3A07">
            <w:pPr>
              <w:pStyle w:val="Default"/>
              <w:spacing w:after="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Copy of Identity Document (ID)</w:t>
            </w:r>
          </w:p>
        </w:tc>
        <w:tc>
          <w:tcPr>
            <w:tcW w:w="1701" w:type="dxa"/>
          </w:tcPr>
          <w:p w14:paraId="2DAB62C6" w14:textId="75B184F5" w:rsidR="00EB7933" w:rsidRPr="001E4C2C" w:rsidRDefault="00E82B81" w:rsidP="001E4C2C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Appendix 5</w:t>
            </w:r>
          </w:p>
        </w:tc>
      </w:tr>
      <w:tr w:rsidR="00EB7933" w:rsidRPr="001E4C2C" w14:paraId="2E5846F8" w14:textId="6203015A" w:rsidTr="00EB7933">
        <w:tc>
          <w:tcPr>
            <w:tcW w:w="8926" w:type="dxa"/>
          </w:tcPr>
          <w:p w14:paraId="556B503C" w14:textId="29123016" w:rsidR="00EB7933" w:rsidRPr="00EB3A07" w:rsidRDefault="00442245" w:rsidP="00EB3A07">
            <w:pPr>
              <w:pStyle w:val="Default"/>
              <w:spacing w:after="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Copies of academic and professional qualifications </w:t>
            </w:r>
          </w:p>
        </w:tc>
        <w:tc>
          <w:tcPr>
            <w:tcW w:w="1701" w:type="dxa"/>
          </w:tcPr>
          <w:p w14:paraId="10F1FBDF" w14:textId="46BF77BD" w:rsidR="00EB7933" w:rsidRPr="001E4C2C" w:rsidRDefault="00442245" w:rsidP="001E4C2C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Appendix 6</w:t>
            </w:r>
          </w:p>
        </w:tc>
      </w:tr>
    </w:tbl>
    <w:p w14:paraId="5831602E" w14:textId="77777777" w:rsidR="00EC3110" w:rsidRDefault="00EC3110" w:rsidP="00732D44">
      <w:pPr>
        <w:ind w:firstLine="426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FF26927" w14:textId="77777777" w:rsidR="00732D44" w:rsidRDefault="00732D44" w:rsidP="00732D44">
      <w:pPr>
        <w:ind w:firstLine="426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4DBA7949" w14:textId="77777777" w:rsidR="00732D44" w:rsidRDefault="00732D44" w:rsidP="00732D44">
      <w:pPr>
        <w:ind w:firstLine="426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41B7880E" w14:textId="77777777" w:rsidR="00732D44" w:rsidRPr="00DF706A" w:rsidRDefault="00732D44" w:rsidP="00DF706A">
      <w:pPr>
        <w:ind w:firstLine="426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sectPr w:rsidR="00732D44" w:rsidRPr="00DF706A" w:rsidSect="00897A25">
      <w:headerReference w:type="default" r:id="rId7"/>
      <w:footerReference w:type="default" r:id="rId8"/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D366" w14:textId="77777777" w:rsidR="001E4C2C" w:rsidRDefault="001E4C2C" w:rsidP="001E4C2C">
      <w:r>
        <w:separator/>
      </w:r>
    </w:p>
  </w:endnote>
  <w:endnote w:type="continuationSeparator" w:id="0">
    <w:p w14:paraId="5FD28894" w14:textId="77777777" w:rsidR="001E4C2C" w:rsidRDefault="001E4C2C" w:rsidP="001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37288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AAA74A" w14:textId="24E91E25" w:rsidR="001E4C2C" w:rsidRDefault="001E4C2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B142847" w14:textId="77777777" w:rsidR="001E4C2C" w:rsidRDefault="001E4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1A6ED" w14:textId="77777777" w:rsidR="001E4C2C" w:rsidRDefault="001E4C2C" w:rsidP="001E4C2C">
      <w:r>
        <w:separator/>
      </w:r>
    </w:p>
  </w:footnote>
  <w:footnote w:type="continuationSeparator" w:id="0">
    <w:p w14:paraId="7F1DDD09" w14:textId="77777777" w:rsidR="001E4C2C" w:rsidRDefault="001E4C2C" w:rsidP="001E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F4F5" w14:textId="48C9719B" w:rsidR="008D7AA9" w:rsidRDefault="008D7AA9" w:rsidP="008D7AA9">
    <w:pPr>
      <w:pStyle w:val="Header"/>
      <w:jc w:val="right"/>
    </w:pPr>
    <w:r>
      <w:t>RT19-2024</w:t>
    </w:r>
  </w:p>
  <w:p w14:paraId="133ED810" w14:textId="77777777" w:rsidR="008D7AA9" w:rsidRDefault="008D7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82378"/>
    <w:multiLevelType w:val="hybridMultilevel"/>
    <w:tmpl w:val="34669076"/>
    <w:lvl w:ilvl="0" w:tplc="960E314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91" w:hanging="360"/>
      </w:pPr>
    </w:lvl>
    <w:lvl w:ilvl="2" w:tplc="1C09001B" w:tentative="1">
      <w:start w:val="1"/>
      <w:numFmt w:val="lowerRoman"/>
      <w:lvlText w:val="%3."/>
      <w:lvlJc w:val="right"/>
      <w:pPr>
        <w:ind w:left="3011" w:hanging="180"/>
      </w:pPr>
    </w:lvl>
    <w:lvl w:ilvl="3" w:tplc="1C09000F" w:tentative="1">
      <w:start w:val="1"/>
      <w:numFmt w:val="decimal"/>
      <w:lvlText w:val="%4."/>
      <w:lvlJc w:val="left"/>
      <w:pPr>
        <w:ind w:left="3731" w:hanging="360"/>
      </w:pPr>
    </w:lvl>
    <w:lvl w:ilvl="4" w:tplc="1C090019" w:tentative="1">
      <w:start w:val="1"/>
      <w:numFmt w:val="lowerLetter"/>
      <w:lvlText w:val="%5."/>
      <w:lvlJc w:val="left"/>
      <w:pPr>
        <w:ind w:left="4451" w:hanging="360"/>
      </w:pPr>
    </w:lvl>
    <w:lvl w:ilvl="5" w:tplc="1C09001B" w:tentative="1">
      <w:start w:val="1"/>
      <w:numFmt w:val="lowerRoman"/>
      <w:lvlText w:val="%6."/>
      <w:lvlJc w:val="right"/>
      <w:pPr>
        <w:ind w:left="5171" w:hanging="180"/>
      </w:pPr>
    </w:lvl>
    <w:lvl w:ilvl="6" w:tplc="1C09000F" w:tentative="1">
      <w:start w:val="1"/>
      <w:numFmt w:val="decimal"/>
      <w:lvlText w:val="%7."/>
      <w:lvlJc w:val="left"/>
      <w:pPr>
        <w:ind w:left="5891" w:hanging="360"/>
      </w:pPr>
    </w:lvl>
    <w:lvl w:ilvl="7" w:tplc="1C090019" w:tentative="1">
      <w:start w:val="1"/>
      <w:numFmt w:val="lowerLetter"/>
      <w:lvlText w:val="%8."/>
      <w:lvlJc w:val="left"/>
      <w:pPr>
        <w:ind w:left="6611" w:hanging="360"/>
      </w:pPr>
    </w:lvl>
    <w:lvl w:ilvl="8" w:tplc="1C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3E01D9"/>
    <w:multiLevelType w:val="hybridMultilevel"/>
    <w:tmpl w:val="34669076"/>
    <w:lvl w:ilvl="0" w:tplc="FFFFFFFF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7F72E4"/>
    <w:multiLevelType w:val="hybridMultilevel"/>
    <w:tmpl w:val="C5A0329A"/>
    <w:lvl w:ilvl="0" w:tplc="1C090017">
      <w:start w:val="1"/>
      <w:numFmt w:val="lowerLetter"/>
      <w:lvlText w:val="%1)"/>
      <w:lvlJc w:val="left"/>
      <w:pPr>
        <w:ind w:left="1571" w:hanging="360"/>
      </w:pPr>
    </w:lvl>
    <w:lvl w:ilvl="1" w:tplc="1C090019" w:tentative="1">
      <w:start w:val="1"/>
      <w:numFmt w:val="lowerLetter"/>
      <w:lvlText w:val="%2."/>
      <w:lvlJc w:val="left"/>
      <w:pPr>
        <w:ind w:left="2291" w:hanging="360"/>
      </w:pPr>
    </w:lvl>
    <w:lvl w:ilvl="2" w:tplc="1C09001B" w:tentative="1">
      <w:start w:val="1"/>
      <w:numFmt w:val="lowerRoman"/>
      <w:lvlText w:val="%3."/>
      <w:lvlJc w:val="right"/>
      <w:pPr>
        <w:ind w:left="3011" w:hanging="180"/>
      </w:pPr>
    </w:lvl>
    <w:lvl w:ilvl="3" w:tplc="1C09000F" w:tentative="1">
      <w:start w:val="1"/>
      <w:numFmt w:val="decimal"/>
      <w:lvlText w:val="%4."/>
      <w:lvlJc w:val="left"/>
      <w:pPr>
        <w:ind w:left="3731" w:hanging="360"/>
      </w:pPr>
    </w:lvl>
    <w:lvl w:ilvl="4" w:tplc="1C090019" w:tentative="1">
      <w:start w:val="1"/>
      <w:numFmt w:val="lowerLetter"/>
      <w:lvlText w:val="%5."/>
      <w:lvlJc w:val="left"/>
      <w:pPr>
        <w:ind w:left="4451" w:hanging="360"/>
      </w:pPr>
    </w:lvl>
    <w:lvl w:ilvl="5" w:tplc="1C09001B" w:tentative="1">
      <w:start w:val="1"/>
      <w:numFmt w:val="lowerRoman"/>
      <w:lvlText w:val="%6."/>
      <w:lvlJc w:val="right"/>
      <w:pPr>
        <w:ind w:left="5171" w:hanging="180"/>
      </w:pPr>
    </w:lvl>
    <w:lvl w:ilvl="6" w:tplc="1C09000F" w:tentative="1">
      <w:start w:val="1"/>
      <w:numFmt w:val="decimal"/>
      <w:lvlText w:val="%7."/>
      <w:lvlJc w:val="left"/>
      <w:pPr>
        <w:ind w:left="5891" w:hanging="360"/>
      </w:pPr>
    </w:lvl>
    <w:lvl w:ilvl="7" w:tplc="1C090019" w:tentative="1">
      <w:start w:val="1"/>
      <w:numFmt w:val="lowerLetter"/>
      <w:lvlText w:val="%8."/>
      <w:lvlJc w:val="left"/>
      <w:pPr>
        <w:ind w:left="6611" w:hanging="360"/>
      </w:pPr>
    </w:lvl>
    <w:lvl w:ilvl="8" w:tplc="1C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11E18DB"/>
    <w:multiLevelType w:val="hybridMultilevel"/>
    <w:tmpl w:val="6D72489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572385">
    <w:abstractNumId w:val="9"/>
  </w:num>
  <w:num w:numId="2" w16cid:durableId="1310548471">
    <w:abstractNumId w:val="7"/>
  </w:num>
  <w:num w:numId="3" w16cid:durableId="517962803">
    <w:abstractNumId w:val="6"/>
  </w:num>
  <w:num w:numId="4" w16cid:durableId="914247642">
    <w:abstractNumId w:val="5"/>
  </w:num>
  <w:num w:numId="5" w16cid:durableId="691225588">
    <w:abstractNumId w:val="4"/>
  </w:num>
  <w:num w:numId="6" w16cid:durableId="159464683">
    <w:abstractNumId w:val="8"/>
  </w:num>
  <w:num w:numId="7" w16cid:durableId="164905950">
    <w:abstractNumId w:val="3"/>
  </w:num>
  <w:num w:numId="8" w16cid:durableId="1416170749">
    <w:abstractNumId w:val="2"/>
  </w:num>
  <w:num w:numId="9" w16cid:durableId="1673527746">
    <w:abstractNumId w:val="1"/>
  </w:num>
  <w:num w:numId="10" w16cid:durableId="128088589">
    <w:abstractNumId w:val="0"/>
  </w:num>
  <w:num w:numId="11" w16cid:durableId="240263598">
    <w:abstractNumId w:val="12"/>
  </w:num>
  <w:num w:numId="12" w16cid:durableId="413865944">
    <w:abstractNumId w:val="29"/>
  </w:num>
  <w:num w:numId="13" w16cid:durableId="1020205810">
    <w:abstractNumId w:val="26"/>
  </w:num>
  <w:num w:numId="14" w16cid:durableId="1971789546">
    <w:abstractNumId w:val="16"/>
  </w:num>
  <w:num w:numId="15" w16cid:durableId="101339555">
    <w:abstractNumId w:val="23"/>
  </w:num>
  <w:num w:numId="16" w16cid:durableId="1196230368">
    <w:abstractNumId w:val="10"/>
  </w:num>
  <w:num w:numId="17" w16cid:durableId="790592337">
    <w:abstractNumId w:val="28"/>
  </w:num>
  <w:num w:numId="18" w16cid:durableId="1786265116">
    <w:abstractNumId w:val="18"/>
  </w:num>
  <w:num w:numId="19" w16cid:durableId="1877237203">
    <w:abstractNumId w:val="20"/>
  </w:num>
  <w:num w:numId="20" w16cid:durableId="2143228576">
    <w:abstractNumId w:val="15"/>
  </w:num>
  <w:num w:numId="21" w16cid:durableId="872574171">
    <w:abstractNumId w:val="21"/>
  </w:num>
  <w:num w:numId="22" w16cid:durableId="2104569468">
    <w:abstractNumId w:val="11"/>
  </w:num>
  <w:num w:numId="23" w16cid:durableId="1246768100">
    <w:abstractNumId w:val="27"/>
  </w:num>
  <w:num w:numId="24" w16cid:durableId="16125477">
    <w:abstractNumId w:val="31"/>
  </w:num>
  <w:num w:numId="25" w16cid:durableId="1481727695">
    <w:abstractNumId w:val="14"/>
  </w:num>
  <w:num w:numId="26" w16cid:durableId="63335213">
    <w:abstractNumId w:val="30"/>
  </w:num>
  <w:num w:numId="27" w16cid:durableId="447553418">
    <w:abstractNumId w:val="13"/>
  </w:num>
  <w:num w:numId="28" w16cid:durableId="989795600">
    <w:abstractNumId w:val="19"/>
  </w:num>
  <w:num w:numId="29" w16cid:durableId="55664951">
    <w:abstractNumId w:val="17"/>
  </w:num>
  <w:num w:numId="30" w16cid:durableId="386147271">
    <w:abstractNumId w:val="24"/>
  </w:num>
  <w:num w:numId="31" w16cid:durableId="351146855">
    <w:abstractNumId w:val="22"/>
  </w:num>
  <w:num w:numId="32" w16cid:durableId="18828594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85"/>
    <w:rsid w:val="000071F7"/>
    <w:rsid w:val="00011970"/>
    <w:rsid w:val="000134FA"/>
    <w:rsid w:val="00017BF5"/>
    <w:rsid w:val="000248D9"/>
    <w:rsid w:val="0002798A"/>
    <w:rsid w:val="00033BE8"/>
    <w:rsid w:val="00043EC2"/>
    <w:rsid w:val="00046C4D"/>
    <w:rsid w:val="00047B81"/>
    <w:rsid w:val="00054A94"/>
    <w:rsid w:val="00063EEE"/>
    <w:rsid w:val="00067C37"/>
    <w:rsid w:val="000738A7"/>
    <w:rsid w:val="00081286"/>
    <w:rsid w:val="00083002"/>
    <w:rsid w:val="00087B85"/>
    <w:rsid w:val="000A01F1"/>
    <w:rsid w:val="000A421B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4663E"/>
    <w:rsid w:val="0015109D"/>
    <w:rsid w:val="0016591A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4C2C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2F1373"/>
    <w:rsid w:val="003076FD"/>
    <w:rsid w:val="00317005"/>
    <w:rsid w:val="00335259"/>
    <w:rsid w:val="00360463"/>
    <w:rsid w:val="0039033B"/>
    <w:rsid w:val="003929F1"/>
    <w:rsid w:val="003A1B63"/>
    <w:rsid w:val="003A25BC"/>
    <w:rsid w:val="003A41A1"/>
    <w:rsid w:val="003B2326"/>
    <w:rsid w:val="003B4851"/>
    <w:rsid w:val="003C3672"/>
    <w:rsid w:val="003C7A9D"/>
    <w:rsid w:val="003E50D7"/>
    <w:rsid w:val="003E5E57"/>
    <w:rsid w:val="003F1D46"/>
    <w:rsid w:val="004103CB"/>
    <w:rsid w:val="00417C8E"/>
    <w:rsid w:val="004348B9"/>
    <w:rsid w:val="00437ED0"/>
    <w:rsid w:val="00440CD8"/>
    <w:rsid w:val="00442245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95C24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511"/>
    <w:rsid w:val="004F5B05"/>
    <w:rsid w:val="004F62AD"/>
    <w:rsid w:val="00501AE8"/>
    <w:rsid w:val="00504B65"/>
    <w:rsid w:val="00507009"/>
    <w:rsid w:val="00510C44"/>
    <w:rsid w:val="005114CE"/>
    <w:rsid w:val="0052122B"/>
    <w:rsid w:val="00525FC1"/>
    <w:rsid w:val="005307EB"/>
    <w:rsid w:val="00542885"/>
    <w:rsid w:val="00546FFE"/>
    <w:rsid w:val="005557F6"/>
    <w:rsid w:val="00556CC8"/>
    <w:rsid w:val="00563778"/>
    <w:rsid w:val="0057055A"/>
    <w:rsid w:val="005741D7"/>
    <w:rsid w:val="00591498"/>
    <w:rsid w:val="005A7C4E"/>
    <w:rsid w:val="005B4AE2"/>
    <w:rsid w:val="005B4D1A"/>
    <w:rsid w:val="005B522D"/>
    <w:rsid w:val="005C3D49"/>
    <w:rsid w:val="005C5F22"/>
    <w:rsid w:val="005E63CC"/>
    <w:rsid w:val="005E7C64"/>
    <w:rsid w:val="005F0DEE"/>
    <w:rsid w:val="005F44B5"/>
    <w:rsid w:val="005F6E87"/>
    <w:rsid w:val="005F7819"/>
    <w:rsid w:val="006017B4"/>
    <w:rsid w:val="00613129"/>
    <w:rsid w:val="00615063"/>
    <w:rsid w:val="006151DA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2D44"/>
    <w:rsid w:val="00735EE9"/>
    <w:rsid w:val="007422D7"/>
    <w:rsid w:val="00744B59"/>
    <w:rsid w:val="007602AC"/>
    <w:rsid w:val="0076045C"/>
    <w:rsid w:val="00772DD0"/>
    <w:rsid w:val="00774B67"/>
    <w:rsid w:val="00776FB1"/>
    <w:rsid w:val="00783E33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317CE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131D"/>
    <w:rsid w:val="008B24BB"/>
    <w:rsid w:val="008B57DD"/>
    <w:rsid w:val="008B7081"/>
    <w:rsid w:val="008C12DE"/>
    <w:rsid w:val="008C6937"/>
    <w:rsid w:val="008D12C7"/>
    <w:rsid w:val="008D40FF"/>
    <w:rsid w:val="008D7AA9"/>
    <w:rsid w:val="008E0005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56DD"/>
    <w:rsid w:val="009973A4"/>
    <w:rsid w:val="0099743C"/>
    <w:rsid w:val="009976D9"/>
    <w:rsid w:val="00997A3E"/>
    <w:rsid w:val="009A0076"/>
    <w:rsid w:val="009A4EA3"/>
    <w:rsid w:val="009A55DC"/>
    <w:rsid w:val="009C220D"/>
    <w:rsid w:val="009D3CA8"/>
    <w:rsid w:val="009D6AEA"/>
    <w:rsid w:val="009F758B"/>
    <w:rsid w:val="00A116B6"/>
    <w:rsid w:val="00A13DDD"/>
    <w:rsid w:val="00A15E4C"/>
    <w:rsid w:val="00A211B2"/>
    <w:rsid w:val="00A23F10"/>
    <w:rsid w:val="00A2727E"/>
    <w:rsid w:val="00A30892"/>
    <w:rsid w:val="00A3374E"/>
    <w:rsid w:val="00A34B1A"/>
    <w:rsid w:val="00A35524"/>
    <w:rsid w:val="00A402EF"/>
    <w:rsid w:val="00A40D2A"/>
    <w:rsid w:val="00A43D94"/>
    <w:rsid w:val="00A465C3"/>
    <w:rsid w:val="00A5270E"/>
    <w:rsid w:val="00A53450"/>
    <w:rsid w:val="00A70171"/>
    <w:rsid w:val="00A74F99"/>
    <w:rsid w:val="00A82BA3"/>
    <w:rsid w:val="00A94ACC"/>
    <w:rsid w:val="00A95944"/>
    <w:rsid w:val="00AA03F4"/>
    <w:rsid w:val="00AA37CA"/>
    <w:rsid w:val="00AC139A"/>
    <w:rsid w:val="00AC6964"/>
    <w:rsid w:val="00AD5393"/>
    <w:rsid w:val="00AE0808"/>
    <w:rsid w:val="00AE3109"/>
    <w:rsid w:val="00AE6FA4"/>
    <w:rsid w:val="00B03907"/>
    <w:rsid w:val="00B05C42"/>
    <w:rsid w:val="00B11811"/>
    <w:rsid w:val="00B16053"/>
    <w:rsid w:val="00B311E1"/>
    <w:rsid w:val="00B40128"/>
    <w:rsid w:val="00B4735C"/>
    <w:rsid w:val="00B67507"/>
    <w:rsid w:val="00B90EC2"/>
    <w:rsid w:val="00B94658"/>
    <w:rsid w:val="00BA268F"/>
    <w:rsid w:val="00BA393F"/>
    <w:rsid w:val="00BB078F"/>
    <w:rsid w:val="00BC3C0F"/>
    <w:rsid w:val="00BC5847"/>
    <w:rsid w:val="00BC76DA"/>
    <w:rsid w:val="00BE4DDC"/>
    <w:rsid w:val="00BE7394"/>
    <w:rsid w:val="00BF76E0"/>
    <w:rsid w:val="00C079CA"/>
    <w:rsid w:val="00C14548"/>
    <w:rsid w:val="00C200E2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1D1A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E4839"/>
    <w:rsid w:val="00CF462D"/>
    <w:rsid w:val="00CF6C96"/>
    <w:rsid w:val="00D03A13"/>
    <w:rsid w:val="00D14E73"/>
    <w:rsid w:val="00D349BB"/>
    <w:rsid w:val="00D5235E"/>
    <w:rsid w:val="00D56385"/>
    <w:rsid w:val="00D6155E"/>
    <w:rsid w:val="00D628D6"/>
    <w:rsid w:val="00D74913"/>
    <w:rsid w:val="00D90A75"/>
    <w:rsid w:val="00D92C10"/>
    <w:rsid w:val="00DA32C3"/>
    <w:rsid w:val="00DA4B5C"/>
    <w:rsid w:val="00DC26D9"/>
    <w:rsid w:val="00DC47A2"/>
    <w:rsid w:val="00DD0699"/>
    <w:rsid w:val="00DD0F85"/>
    <w:rsid w:val="00DE1551"/>
    <w:rsid w:val="00DE7FB7"/>
    <w:rsid w:val="00DF36C4"/>
    <w:rsid w:val="00DF4A23"/>
    <w:rsid w:val="00DF706A"/>
    <w:rsid w:val="00E20DDA"/>
    <w:rsid w:val="00E32A8B"/>
    <w:rsid w:val="00E36054"/>
    <w:rsid w:val="00E37E7B"/>
    <w:rsid w:val="00E43BC6"/>
    <w:rsid w:val="00E46E04"/>
    <w:rsid w:val="00E5777E"/>
    <w:rsid w:val="00E61B37"/>
    <w:rsid w:val="00E61BE3"/>
    <w:rsid w:val="00E70BFA"/>
    <w:rsid w:val="00E74796"/>
    <w:rsid w:val="00E82B81"/>
    <w:rsid w:val="00E87396"/>
    <w:rsid w:val="00E90F09"/>
    <w:rsid w:val="00EB3A07"/>
    <w:rsid w:val="00EB478A"/>
    <w:rsid w:val="00EB7933"/>
    <w:rsid w:val="00EC3110"/>
    <w:rsid w:val="00EC42A3"/>
    <w:rsid w:val="00EF14D9"/>
    <w:rsid w:val="00EF47EF"/>
    <w:rsid w:val="00EF4B50"/>
    <w:rsid w:val="00F02A61"/>
    <w:rsid w:val="00F041CA"/>
    <w:rsid w:val="00F17244"/>
    <w:rsid w:val="00F264EB"/>
    <w:rsid w:val="00F268F9"/>
    <w:rsid w:val="00F27BD9"/>
    <w:rsid w:val="00F456EE"/>
    <w:rsid w:val="00F45839"/>
    <w:rsid w:val="00F53335"/>
    <w:rsid w:val="00F53D76"/>
    <w:rsid w:val="00F5472F"/>
    <w:rsid w:val="00F572AC"/>
    <w:rsid w:val="00F642A8"/>
    <w:rsid w:val="00F711C3"/>
    <w:rsid w:val="00F77FB5"/>
    <w:rsid w:val="00F83033"/>
    <w:rsid w:val="00F86909"/>
    <w:rsid w:val="00F924EF"/>
    <w:rsid w:val="00F966AA"/>
    <w:rsid w:val="00FA017A"/>
    <w:rsid w:val="00FA341D"/>
    <w:rsid w:val="00FB538F"/>
    <w:rsid w:val="00FC3071"/>
    <w:rsid w:val="00FD382F"/>
    <w:rsid w:val="00FD5902"/>
    <w:rsid w:val="00FD67B8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C306262"/>
  <w15:docId w15:val="{379FB87B-50F0-4425-B8F0-60124FA4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268F9"/>
    <w:rPr>
      <w:rFonts w:ascii="Tahoma" w:hAnsi="Tahoma"/>
      <w:sz w:val="16"/>
      <w:szCs w:val="24"/>
    </w:rPr>
  </w:style>
  <w:style w:type="paragraph" w:styleId="ListParagraph">
    <w:name w:val="List Paragraph"/>
    <w:aliases w:val="Table of contents numbered,Citation List,BBD_List_Paragraph,Bullet List,List Paragraph1,List Paragraph 1,numbers normal cal,Riana Table Bullets 1,List Paragraph - 2,MB SUB A,Chapter Numbering,Grey Bullet List,Grey Bullet Style,Gov 2"/>
    <w:basedOn w:val="Normal"/>
    <w:link w:val="ListParagraphChar"/>
    <w:uiPriority w:val="34"/>
    <w:qFormat/>
    <w:rsid w:val="00EC3110"/>
    <w:pPr>
      <w:spacing w:before="120" w:after="120" w:line="288" w:lineRule="auto"/>
      <w:ind w:left="720"/>
      <w:contextualSpacing/>
    </w:pPr>
    <w:rPr>
      <w:rFonts w:asciiTheme="minorHAnsi" w:eastAsiaTheme="minorHAnsi" w:hAnsiTheme="minorHAnsi" w:cstheme="minorBidi"/>
      <w:color w:val="595959" w:themeColor="text1" w:themeTint="A6"/>
      <w:sz w:val="24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EC31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3110"/>
    <w:pPr>
      <w:spacing w:line="276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C3110"/>
  </w:style>
  <w:style w:type="character" w:customStyle="1" w:styleId="ListParagraphChar">
    <w:name w:val="List Paragraph Char"/>
    <w:aliases w:val="Table of contents numbered Char,Citation List Char,BBD_List_Paragraph Char,Bullet List Char,List Paragraph1 Char,List Paragraph 1 Char,numbers normal cal Char,Riana Table Bullets 1 Char,List Paragraph - 2 Char,MB SUB A Char"/>
    <w:basedOn w:val="DefaultParagraphFont"/>
    <w:link w:val="ListParagraph"/>
    <w:uiPriority w:val="34"/>
    <w:locked/>
    <w:rsid w:val="00EC3110"/>
    <w:rPr>
      <w:rFonts w:asciiTheme="minorHAnsi" w:eastAsiaTheme="minorHAnsi" w:hAnsiTheme="minorHAnsi" w:cstheme="minorBidi"/>
      <w:color w:val="595959" w:themeColor="text1" w:themeTint="A6"/>
      <w:sz w:val="24"/>
      <w:szCs w:val="22"/>
    </w:rPr>
  </w:style>
  <w:style w:type="table" w:styleId="TableGrid">
    <w:name w:val="Table Grid"/>
    <w:basedOn w:val="TableNormal"/>
    <w:locked/>
    <w:rsid w:val="00EC3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4C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4C2C"/>
    <w:rPr>
      <w:rFonts w:ascii="Tahoma" w:hAnsi="Tahoma"/>
      <w:sz w:val="16"/>
      <w:szCs w:val="24"/>
    </w:rPr>
  </w:style>
  <w:style w:type="paragraph" w:styleId="Footer">
    <w:name w:val="footer"/>
    <w:basedOn w:val="Normal"/>
    <w:link w:val="FooterChar"/>
    <w:uiPriority w:val="99"/>
    <w:unhideWhenUsed/>
    <w:rsid w:val="001E4C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4C2C"/>
    <w:rPr>
      <w:rFonts w:ascii="Tahoma" w:hAnsi="Tahoma"/>
      <w:sz w:val="16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33"/>
    <w:pPr>
      <w:spacing w:line="240" w:lineRule="auto"/>
    </w:pPr>
    <w:rPr>
      <w:rFonts w:ascii="Tahoma" w:hAnsi="Tahom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33"/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386</TotalTime>
  <Pages>4</Pages>
  <Words>386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2894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Erica Dennis</cp:lastModifiedBy>
  <cp:revision>35</cp:revision>
  <cp:lastPrinted>2010-06-04T11:06:00Z</cp:lastPrinted>
  <dcterms:created xsi:type="dcterms:W3CDTF">2022-12-08T15:01:00Z</dcterms:created>
  <dcterms:modified xsi:type="dcterms:W3CDTF">2023-10-04T09:46:00Z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2022-12-08T14:48:08Z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de381efa-ecb8-4cda-afc1-e61ea6e952cf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e3b8387b56d8ac99cdf874432429758a36e8cce764f27058bb1c9d9afc42a818</vt:lpwstr>
  </property>
</Properties>
</file>